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4348AF">
      <w:pPr>
        <w:spacing w:before="120" w:after="0"/>
        <w:ind w:left="4820" w:hanging="142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9E5CEF" w:rsidRDefault="009E5CEF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д</w:t>
      </w:r>
      <w:r w:rsidR="00633E50" w:rsidRPr="00633E50">
        <w:rPr>
          <w:bCs/>
          <w:spacing w:val="20"/>
        </w:rPr>
        <w:t>иректор</w:t>
      </w:r>
      <w:r>
        <w:rPr>
          <w:bCs/>
          <w:spacing w:val="20"/>
        </w:rPr>
        <w:t xml:space="preserve"> </w:t>
      </w:r>
      <w:r w:rsidR="00633E50">
        <w:rPr>
          <w:bCs/>
          <w:spacing w:val="20"/>
        </w:rPr>
        <w:t xml:space="preserve">ТФОМС </w:t>
      </w:r>
    </w:p>
    <w:p w:rsidR="00DA2377" w:rsidRPr="001A54ED" w:rsidRDefault="00DA2377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4348AF" w:rsidP="004348AF">
      <w:pPr>
        <w:spacing w:before="120" w:after="0"/>
        <w:ind w:left="4820" w:hanging="142"/>
        <w:jc w:val="center"/>
        <w:rPr>
          <w:bCs/>
          <w:spacing w:val="20"/>
        </w:rPr>
      </w:pPr>
      <w:proofErr w:type="spellStart"/>
      <w:r>
        <w:rPr>
          <w:bCs/>
          <w:spacing w:val="20"/>
        </w:rPr>
        <w:t>Э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С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Погосов</w:t>
      </w:r>
      <w:proofErr w:type="spellEnd"/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F12475">
        <w:rPr>
          <w:bCs/>
          <w:spacing w:val="20"/>
        </w:rPr>
        <w:t xml:space="preserve">    </w:t>
      </w:r>
      <w:r w:rsidRPr="001A54ED">
        <w:rPr>
          <w:bCs/>
          <w:spacing w:val="20"/>
        </w:rPr>
        <w:t>»</w:t>
      </w:r>
      <w:r w:rsidR="00511776" w:rsidRPr="00A87AD9">
        <w:rPr>
          <w:bCs/>
          <w:spacing w:val="20"/>
        </w:rPr>
        <w:t xml:space="preserve"> </w:t>
      </w:r>
      <w:r w:rsidR="00F12475">
        <w:rPr>
          <w:bCs/>
          <w:spacing w:val="20"/>
        </w:rPr>
        <w:t>августа</w:t>
      </w:r>
      <w:r w:rsidR="00276CCB">
        <w:rPr>
          <w:bCs/>
          <w:spacing w:val="20"/>
        </w:rPr>
        <w:t xml:space="preserve"> </w:t>
      </w:r>
      <w:r w:rsidRPr="001A54ED">
        <w:rPr>
          <w:bCs/>
          <w:spacing w:val="20"/>
        </w:rPr>
        <w:t xml:space="preserve"> 201</w:t>
      </w:r>
      <w:r w:rsidR="00642CF6">
        <w:rPr>
          <w:bCs/>
          <w:spacing w:val="20"/>
        </w:rPr>
        <w:t>6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315D2D">
        <w:rPr>
          <w:lang w:eastAsia="ar-SA"/>
        </w:rPr>
        <w:t>5</w:t>
      </w:r>
      <w:r w:rsidR="00F12475">
        <w:rPr>
          <w:lang w:eastAsia="ar-SA"/>
        </w:rPr>
        <w:t>1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642CF6">
        <w:rPr>
          <w:b/>
          <w:lang w:eastAsia="ar-SA"/>
        </w:rPr>
        <w:t>6</w:t>
      </w:r>
    </w:p>
    <w:p w:rsidR="00DB3F7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B951BB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835A17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sz w:val="24"/>
          <w:szCs w:val="24"/>
        </w:rPr>
        <w:fldChar w:fldCharType="begin"/>
      </w:r>
      <w:r w:rsidR="00DB3F77" w:rsidRPr="004A2497">
        <w:rPr>
          <w:sz w:val="24"/>
          <w:szCs w:val="24"/>
        </w:rPr>
        <w:instrText xml:space="preserve"> TOC \o "1-3" </w:instrText>
      </w:r>
      <w:r w:rsidRPr="004A2497">
        <w:rPr>
          <w:sz w:val="24"/>
          <w:szCs w:val="24"/>
        </w:rPr>
        <w:fldChar w:fldCharType="separate"/>
      </w:r>
      <w:r w:rsidR="00835A17">
        <w:rPr>
          <w:noProof/>
        </w:rPr>
        <w:t>Введение</w:t>
      </w:r>
      <w:r w:rsidR="00835A17">
        <w:rPr>
          <w:noProof/>
        </w:rPr>
        <w:tab/>
      </w:r>
      <w:r w:rsidR="00835A17">
        <w:rPr>
          <w:noProof/>
        </w:rPr>
        <w:fldChar w:fldCharType="begin"/>
      </w:r>
      <w:r w:rsidR="00835A17">
        <w:rPr>
          <w:noProof/>
        </w:rPr>
        <w:instrText xml:space="preserve"> PAGEREF _Toc459809213 \h </w:instrText>
      </w:r>
      <w:r w:rsidR="00835A17">
        <w:rPr>
          <w:noProof/>
        </w:rPr>
      </w:r>
      <w:r w:rsidR="00835A17">
        <w:rPr>
          <w:noProof/>
        </w:rPr>
        <w:fldChar w:fldCharType="separate"/>
      </w:r>
      <w:r w:rsidR="00835A17">
        <w:rPr>
          <w:noProof/>
        </w:rPr>
        <w:t>5</w:t>
      </w:r>
      <w:r w:rsidR="00835A17">
        <w:rPr>
          <w:noProof/>
        </w:rPr>
        <w:fldChar w:fldCharType="end"/>
      </w:r>
    </w:p>
    <w:p w:rsidR="00835A17" w:rsidRDefault="00835A1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835A17" w:rsidRDefault="00835A1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835A17" w:rsidRDefault="00835A1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835A17" w:rsidRDefault="00835A1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835A17" w:rsidRDefault="00835A1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поставщиков (МО). (1).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подразделений (МО).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исполнителей платежа (СМО).  (2)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Типы документов (3)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Социальные категории пациентов (4)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Регионы (5)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Специальности (9)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Результаты лечения (10)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Поводы посещения в поликлинике (11)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Типы диагнозов (12)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Диагнозы МКБ10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Типы травм (13)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Простые медицинские услуги (16,17,18,19)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Типы простых медицинских 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Группы</w:t>
      </w:r>
      <w:r w:rsidRPr="00835A17">
        <w:rPr>
          <w:noProof/>
        </w:rPr>
        <w:t xml:space="preserve"> </w:t>
      </w:r>
      <w:r w:rsidRPr="0012710E">
        <w:rPr>
          <w:noProof/>
        </w:rPr>
        <w:t>п</w:t>
      </w:r>
      <w:r w:rsidRPr="0012710E">
        <w:rPr>
          <w:noProof/>
          <w:color w:val="000000"/>
        </w:rPr>
        <w:t>ростых</w:t>
      </w:r>
      <w:r w:rsidRPr="00835A17">
        <w:rPr>
          <w:noProof/>
          <w:color w:val="000000"/>
        </w:rPr>
        <w:t xml:space="preserve"> </w:t>
      </w:r>
      <w:r w:rsidRPr="0012710E">
        <w:rPr>
          <w:noProof/>
          <w:color w:val="000000"/>
        </w:rPr>
        <w:t>медицинских</w:t>
      </w:r>
      <w:r w:rsidRPr="00835A17">
        <w:rPr>
          <w:noProof/>
          <w:color w:val="000000"/>
        </w:rPr>
        <w:t xml:space="preserve"> </w:t>
      </w:r>
      <w:r w:rsidRPr="0012710E">
        <w:rPr>
          <w:noProof/>
          <w:color w:val="000000"/>
        </w:rPr>
        <w:t>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Простые</w:t>
      </w:r>
      <w:r w:rsidRPr="00835A17">
        <w:rPr>
          <w:noProof/>
        </w:rPr>
        <w:t xml:space="preserve"> </w:t>
      </w:r>
      <w:r w:rsidRPr="0012710E">
        <w:rPr>
          <w:noProof/>
        </w:rPr>
        <w:t>медицинские</w:t>
      </w:r>
      <w:r w:rsidRPr="00835A17">
        <w:rPr>
          <w:noProof/>
        </w:rPr>
        <w:t xml:space="preserve"> </w:t>
      </w:r>
      <w:r w:rsidRPr="0012710E">
        <w:rPr>
          <w:noProof/>
        </w:rPr>
        <w:t>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Операции в стационарах (23)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состояний диспансерного наблюдения (15)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типов палат, оказывающих реанимационные услуги (16)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Страны мира (24)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Типы тарифов (66)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Возрастные группы (30)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Цели направлений (31)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КСГ (82, 84, 36, 37)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Федеральные КСГ (круглосуточный стационар по базовой программе ОМС), (82)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Федеральные КСГ (дневной стационар по базовой программе ОМС), (84)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КCГ круглосуточный стационар ВМП (36)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КCГ дневной стационар ВМП (37)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27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Справочник КПМУ (поликлиника) (39)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Скорая медицинская помощь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Код вида анестезии (58)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Типы цен (61)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lastRenderedPageBreak/>
        <w:t>25.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Единицы измерения (63)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Показатели    (64)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Факторы риска (65)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Профили медицинской помощи   (67)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льготников (69)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ВМП (70)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ВМП (70)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соответствия вида и метода ВМП (71)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видов пробирок (72)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разновидностей приема (73)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родственных специальностей (74)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условия оказания помощи (75)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видов медицинской помощи (76)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поверхностей зубов (77)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Зубная формула (78)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40.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Расходные материалы (79)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41.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Соответестви кода оказанной медицинской услуги коду специальности лечащего врача (81) (т.с. прил.20)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Соответствие кода оказанной медицинской услуги коду специальности лечащего врача (стационар)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Соответствие кода оказанной медицинской услуги коду специальности лечащего врача (дневной 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Соответствие кода оказанной медицинской услуги коду специальности лечащего врача (поликлиника)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Соответствие кода оказанной медицинской услуги коду специальности лечащего врача (стационар, паллиативная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Соответствие кода оказанной медицинской услуги коду специальности лечащего врача (скоряя медицинская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39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42.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Пол пациента (30)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39</w:t>
      </w:r>
      <w:r>
        <w:rPr>
          <w:noProof/>
        </w:rPr>
        <w:fldChar w:fldCharType="end"/>
      </w:r>
    </w:p>
    <w:p w:rsidR="00DE50B0" w:rsidRPr="0047042C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47042C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2497">
        <w:fldChar w:fldCharType="end"/>
      </w:r>
    </w:p>
    <w:p w:rsidR="00DE50B0" w:rsidRPr="00B951BB" w:rsidRDefault="00DE50B0" w:rsidP="00027721">
      <w:pPr>
        <w:pStyle w:val="1"/>
        <w:spacing w:after="240"/>
      </w:pPr>
      <w:bookmarkStart w:id="2" w:name="_Toc459809213"/>
      <w:r w:rsidRPr="00B951BB">
        <w:lastRenderedPageBreak/>
        <w:t>Введение</w:t>
      </w:r>
      <w:bookmarkEnd w:id="2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  <w:rPr>
          <w:lang w:val="en-US"/>
        </w:rPr>
      </w:pPr>
      <w:bookmarkStart w:id="3" w:name="_Toc459809214"/>
      <w:r w:rsidRPr="00B951BB">
        <w:lastRenderedPageBreak/>
        <w:t>Изменения к предыдущей версии.</w:t>
      </w:r>
      <w:bookmarkEnd w:id="3"/>
    </w:p>
    <w:p w:rsidR="00C23EF6" w:rsidRPr="00C23EF6" w:rsidRDefault="00C23EF6" w:rsidP="00C23EF6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F25EDB" w:rsidRDefault="00F25EDB" w:rsidP="00C23EF6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</w:t>
      </w:r>
      <w:r w:rsidR="00B65579">
        <w:rPr>
          <w:color w:val="0033CC"/>
          <w:sz w:val="22"/>
          <w:szCs w:val="22"/>
        </w:rPr>
        <w:t>ены изменения в данн</w:t>
      </w:r>
      <w:r w:rsidR="004D19EB">
        <w:rPr>
          <w:color w:val="0033CC"/>
          <w:sz w:val="22"/>
          <w:szCs w:val="22"/>
        </w:rPr>
        <w:t>ы</w:t>
      </w:r>
      <w:r w:rsidR="00B65579">
        <w:rPr>
          <w:color w:val="0033CC"/>
          <w:sz w:val="22"/>
          <w:szCs w:val="22"/>
        </w:rPr>
        <w:t>е приложени</w:t>
      </w:r>
      <w:r w:rsidR="00F12475">
        <w:rPr>
          <w:color w:val="0033CC"/>
          <w:sz w:val="22"/>
          <w:szCs w:val="22"/>
        </w:rPr>
        <w:t>я</w:t>
      </w:r>
      <w:r w:rsidR="00642CF6">
        <w:rPr>
          <w:color w:val="0033CC"/>
          <w:sz w:val="22"/>
          <w:szCs w:val="22"/>
        </w:rPr>
        <w:t xml:space="preserve"> </w:t>
      </w:r>
      <w:r w:rsidR="00F12475">
        <w:rPr>
          <w:color w:val="0033CC"/>
          <w:sz w:val="22"/>
          <w:szCs w:val="22"/>
        </w:rPr>
        <w:t>1</w:t>
      </w:r>
      <w:r w:rsidR="002E190F">
        <w:rPr>
          <w:color w:val="0033CC"/>
          <w:sz w:val="22"/>
          <w:szCs w:val="22"/>
        </w:rPr>
        <w:t>.</w:t>
      </w:r>
    </w:p>
    <w:p w:rsidR="00C740D2" w:rsidRPr="00A87AD9" w:rsidRDefault="00C740D2" w:rsidP="00C740D2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30769E" w:rsidRPr="00B951BB" w:rsidRDefault="0030769E" w:rsidP="00511776">
      <w:pPr>
        <w:ind w:left="1134" w:hanging="850"/>
        <w:rPr>
          <w:lang w:eastAsia="ar-SA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4" w:name="_Toc459809215"/>
      <w:r w:rsidRPr="00B951BB">
        <w:lastRenderedPageBreak/>
        <w:t>Справочники</w:t>
      </w:r>
      <w:bookmarkEnd w:id="4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5" w:name="_Toc234064288"/>
      <w:bookmarkStart w:id="6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5"/>
      <w:bookmarkEnd w:id="6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7" w:name="_Toc234064289"/>
      <w:bookmarkStart w:id="8" w:name="_Toc234826669"/>
      <w:r w:rsidRPr="009E3A39">
        <w:rPr>
          <w:sz w:val="24"/>
          <w:szCs w:val="24"/>
        </w:rPr>
        <w:t>Справочник типов документов</w:t>
      </w:r>
      <w:bookmarkEnd w:id="7"/>
      <w:bookmarkEnd w:id="8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9" w:name="_Toc234064290"/>
      <w:bookmarkStart w:id="10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9"/>
      <w:bookmarkEnd w:id="10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1" w:name="_Toc234064291"/>
      <w:bookmarkStart w:id="12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1"/>
      <w:bookmarkEnd w:id="12"/>
      <w:r w:rsidR="00AC755C" w:rsidRPr="00DA2377">
        <w:rPr>
          <w:sz w:val="24"/>
          <w:szCs w:val="24"/>
        </w:rPr>
        <w:t>. Приложение №5</w:t>
      </w:r>
      <w:bookmarkStart w:id="13" w:name="_Toc234064292"/>
      <w:bookmarkStart w:id="14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5" w:name="_Toc234064295"/>
      <w:bookmarkStart w:id="16" w:name="_Toc234826675"/>
      <w:bookmarkEnd w:id="13"/>
      <w:bookmarkEnd w:id="14"/>
      <w:r w:rsidRPr="009E3A39">
        <w:rPr>
          <w:sz w:val="24"/>
          <w:szCs w:val="24"/>
        </w:rPr>
        <w:t xml:space="preserve">Справочник </w:t>
      </w:r>
      <w:bookmarkEnd w:id="15"/>
      <w:bookmarkEnd w:id="16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7" w:name="_Toc234064296"/>
      <w:bookmarkStart w:id="18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7"/>
      <w:bookmarkEnd w:id="18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9" w:name="_Toc234064297"/>
      <w:bookmarkStart w:id="20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19"/>
      <w:bookmarkEnd w:id="20"/>
      <w:r w:rsidR="00AC755C" w:rsidRPr="009E3A39">
        <w:rPr>
          <w:sz w:val="24"/>
          <w:szCs w:val="24"/>
        </w:rPr>
        <w:t>. Приложение №11</w:t>
      </w:r>
      <w:bookmarkStart w:id="21" w:name="_Toc234064298"/>
      <w:bookmarkStart w:id="22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1"/>
      <w:bookmarkEnd w:id="22"/>
      <w:r w:rsidR="00AC755C" w:rsidRPr="009E3A39">
        <w:rPr>
          <w:sz w:val="24"/>
          <w:szCs w:val="24"/>
        </w:rPr>
        <w:t>. Приложение №12</w:t>
      </w:r>
      <w:bookmarkStart w:id="23" w:name="_Toc234064299"/>
      <w:bookmarkStart w:id="24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3"/>
      <w:bookmarkEnd w:id="24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5" w:name="_Toc234064301"/>
      <w:bookmarkStart w:id="26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5"/>
      <w:bookmarkEnd w:id="26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>Справочник</w:t>
      </w:r>
      <w:r w:rsidRPr="009E3A39">
        <w:rPr>
          <w:sz w:val="24"/>
          <w:szCs w:val="24"/>
        </w:rPr>
        <w:t xml:space="preserve">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7" w:name="_Toc146711614"/>
      <w:bookmarkStart w:id="28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7"/>
      <w:bookmarkEnd w:id="28"/>
      <w:r w:rsidRPr="009E3A39">
        <w:rPr>
          <w:sz w:val="24"/>
          <w:szCs w:val="24"/>
        </w:rPr>
        <w:t xml:space="preserve"> (не </w:t>
      </w:r>
      <w:r w:rsidRPr="00233867">
        <w:rPr>
          <w:sz w:val="24"/>
          <w:szCs w:val="24"/>
        </w:rPr>
        <w:t>медикаментозные</w:t>
      </w:r>
      <w:r w:rsidRPr="009E3A39">
        <w:rPr>
          <w:sz w:val="24"/>
          <w:szCs w:val="24"/>
        </w:rPr>
        <w:t xml:space="preserve">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Справочник </w:t>
      </w:r>
      <w:r w:rsidRPr="009E3A39">
        <w:rPr>
          <w:sz w:val="24"/>
          <w:szCs w:val="24"/>
        </w:rPr>
        <w:t>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Операции  </w:t>
      </w:r>
      <w:r w:rsidR="0021393E" w:rsidRPr="00233867">
        <w:rPr>
          <w:sz w:val="24"/>
          <w:szCs w:val="24"/>
        </w:rPr>
        <w:t>в</w:t>
      </w:r>
      <w:r w:rsidRPr="00233867">
        <w:rPr>
          <w:sz w:val="24"/>
          <w:szCs w:val="24"/>
        </w:rPr>
        <w:t xml:space="preserve"> стационар</w:t>
      </w:r>
      <w:r w:rsidR="0021393E" w:rsidRPr="00233867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18234F">
        <w:rPr>
          <w:sz w:val="24"/>
          <w:szCs w:val="24"/>
        </w:rPr>
        <w:t>Г (круглосуточный стационар</w:t>
      </w:r>
      <w:r w:rsidR="00445BB7">
        <w:rPr>
          <w:sz w:val="24"/>
          <w:szCs w:val="24"/>
        </w:rPr>
        <w:t>,</w:t>
      </w:r>
      <w:r w:rsidR="0050241F">
        <w:rPr>
          <w:sz w:val="24"/>
          <w:szCs w:val="24"/>
        </w:rPr>
        <w:t xml:space="preserve"> ВМП</w:t>
      </w:r>
      <w:r w:rsidRPr="0018234F">
        <w:rPr>
          <w:sz w:val="24"/>
          <w:szCs w:val="24"/>
        </w:rPr>
        <w:t>). Приложение №36</w:t>
      </w:r>
      <w:r w:rsidR="00560229" w:rsidRPr="0018234F">
        <w:rPr>
          <w:sz w:val="24"/>
          <w:szCs w:val="24"/>
        </w:rPr>
        <w:t>.</w:t>
      </w:r>
    </w:p>
    <w:p w:rsidR="00445BB7" w:rsidRPr="00445BB7" w:rsidRDefault="00445BB7" w:rsidP="00445BB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>
        <w:rPr>
          <w:sz w:val="24"/>
          <w:szCs w:val="24"/>
        </w:rPr>
        <w:t>С</w:t>
      </w:r>
      <w:r w:rsidRPr="0018234F">
        <w:rPr>
          <w:sz w:val="24"/>
          <w:szCs w:val="24"/>
        </w:rPr>
        <w:t>Г (</w:t>
      </w:r>
      <w:r>
        <w:rPr>
          <w:sz w:val="24"/>
          <w:szCs w:val="24"/>
        </w:rPr>
        <w:t>дневной</w:t>
      </w:r>
      <w:r w:rsidRPr="0018234F">
        <w:rPr>
          <w:sz w:val="24"/>
          <w:szCs w:val="24"/>
        </w:rPr>
        <w:t xml:space="preserve"> стационар</w:t>
      </w:r>
      <w:r>
        <w:rPr>
          <w:sz w:val="24"/>
          <w:szCs w:val="24"/>
        </w:rPr>
        <w:t>, ВМП</w:t>
      </w:r>
      <w:r w:rsidRPr="0018234F">
        <w:rPr>
          <w:sz w:val="24"/>
          <w:szCs w:val="24"/>
        </w:rPr>
        <w:t>). Приложение №3</w:t>
      </w:r>
      <w:r>
        <w:rPr>
          <w:sz w:val="24"/>
          <w:szCs w:val="24"/>
        </w:rPr>
        <w:t>7</w:t>
      </w:r>
      <w:r w:rsidRPr="0018234F">
        <w:rPr>
          <w:sz w:val="24"/>
          <w:szCs w:val="24"/>
        </w:rPr>
        <w:t>.</w:t>
      </w:r>
    </w:p>
    <w:p w:rsidR="00197153" w:rsidRPr="0018234F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</w:t>
      </w:r>
      <w:bookmarkStart w:id="29" w:name="_GoBack"/>
      <w:bookmarkEnd w:id="29"/>
      <w:r w:rsidRPr="004B7140">
        <w:rPr>
          <w:sz w:val="24"/>
          <w:szCs w:val="24"/>
        </w:rPr>
        <w:t>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835A17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Типы тарифов П</w:t>
      </w:r>
      <w:r w:rsidR="00D227A2" w:rsidRPr="004B7140">
        <w:rPr>
          <w:sz w:val="24"/>
          <w:szCs w:val="24"/>
        </w:rPr>
        <w:t>риложение №6</w:t>
      </w:r>
      <w:r w:rsidR="00D227A2">
        <w:rPr>
          <w:sz w:val="24"/>
          <w:szCs w:val="24"/>
        </w:rPr>
        <w:t>6</w:t>
      </w:r>
      <w:r w:rsidR="00D227A2"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льготников. Приложение №69.</w:t>
      </w:r>
    </w:p>
    <w:p w:rsidR="00A87AD9" w:rsidRPr="003247FF" w:rsidRDefault="00A87AD9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ВМП. Приложение №70.</w:t>
      </w:r>
    </w:p>
    <w:p w:rsidR="00BA314D" w:rsidRPr="003247FF" w:rsidRDefault="00BA314D" w:rsidP="00BA314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соответствия вида и метода ВМП (по данным ТФОМС). Приложение №71.</w:t>
      </w:r>
    </w:p>
    <w:p w:rsidR="00BA314D" w:rsidRPr="00180506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Default="0018234F" w:rsidP="0018234F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 (74)</w:t>
      </w:r>
      <w:r>
        <w:rPr>
          <w:sz w:val="24"/>
          <w:szCs w:val="24"/>
        </w:rPr>
        <w:t>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условия оказания помощи</w:t>
      </w:r>
      <w:r w:rsidRPr="004A2497">
        <w:rPr>
          <w:sz w:val="24"/>
          <w:szCs w:val="24"/>
        </w:rPr>
        <w:t xml:space="preserve"> (7</w:t>
      </w:r>
      <w:r w:rsidR="00841A4A" w:rsidRPr="004A2497">
        <w:rPr>
          <w:sz w:val="24"/>
          <w:szCs w:val="24"/>
        </w:rPr>
        <w:t>5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видов медицинской помощи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6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поверхностей зубов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7</w:t>
      </w:r>
      <w:r w:rsidRPr="004A2497">
        <w:rPr>
          <w:sz w:val="24"/>
          <w:szCs w:val="24"/>
        </w:rPr>
        <w:t>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«Зубная формула» (78).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расходных материалов (79).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ежедневных осмотров в стационаре (80).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spellStart"/>
      <w:r w:rsidRPr="00D56B0B">
        <w:rPr>
          <w:sz w:val="24"/>
          <w:szCs w:val="24"/>
        </w:rPr>
        <w:lastRenderedPageBreak/>
        <w:t>Соответестви</w:t>
      </w:r>
      <w:proofErr w:type="spellEnd"/>
      <w:r w:rsidRPr="00D56B0B">
        <w:rPr>
          <w:sz w:val="24"/>
          <w:szCs w:val="24"/>
        </w:rPr>
        <w:t xml:space="preserve"> кода оказанной медицинской услуги коду специальности лечащего врача (81) (</w:t>
      </w:r>
      <w:proofErr w:type="spellStart"/>
      <w:r w:rsidRPr="00D56B0B">
        <w:rPr>
          <w:sz w:val="24"/>
          <w:szCs w:val="24"/>
        </w:rPr>
        <w:t>т.с</w:t>
      </w:r>
      <w:proofErr w:type="spellEnd"/>
      <w:r w:rsidRPr="00D56B0B">
        <w:rPr>
          <w:sz w:val="24"/>
          <w:szCs w:val="24"/>
        </w:rPr>
        <w:t>. прил.20)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56B0B">
        <w:rPr>
          <w:sz w:val="24"/>
          <w:szCs w:val="24"/>
        </w:rPr>
        <w:t xml:space="preserve"> </w:t>
      </w: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(круглосуточный стационар по базовой программе ОМС), (82)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(дневной стационар по базовой программе ОМС), (84)</w:t>
      </w:r>
    </w:p>
    <w:p w:rsidR="00E77EA1" w:rsidRPr="00BA314D" w:rsidRDefault="00E77EA1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C4732F">
      <w:pPr>
        <w:pStyle w:val="1"/>
        <w:spacing w:after="240"/>
        <w:ind w:left="709" w:hanging="357"/>
      </w:pPr>
      <w:bookmarkStart w:id="30" w:name="_Toc459809216"/>
      <w:r w:rsidRPr="00670FB3">
        <w:lastRenderedPageBreak/>
        <w:t>Описание файла НСИ</w:t>
      </w:r>
      <w:bookmarkEnd w:id="30"/>
    </w:p>
    <w:p w:rsidR="00670FB3" w:rsidRPr="00C23EF6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C23EF6">
        <w:rPr>
          <w:b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proofErr w:type="gramEnd"/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proofErr w:type="spellStart"/>
      <w:r w:rsidRPr="002E0227">
        <w:rPr>
          <w:lang w:val="en-US"/>
        </w:rPr>
        <w:t>xsl</w:t>
      </w:r>
      <w:proofErr w:type="spellEnd"/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  <w:proofErr w:type="gramEnd"/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proofErr w:type="spellStart"/>
      <w:r w:rsidRPr="00DA2377">
        <w:rPr>
          <w:sz w:val="22"/>
          <w:szCs w:val="22"/>
          <w:lang w:val="en-US"/>
        </w:rPr>
        <w:t>TreatmentResults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</w:t>
      </w:r>
      <w:proofErr w:type="spellEnd"/>
      <w:r w:rsidR="00C21053" w:rsidRPr="00C00753">
        <w:rPr>
          <w:sz w:val="22"/>
          <w:szCs w:val="22"/>
        </w:rPr>
        <w:t>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Type_sms-Group</w:t>
      </w:r>
      <w:proofErr w:type="spellEnd"/>
      <w:r w:rsidR="00C21053" w:rsidRPr="00C00753">
        <w:rPr>
          <w:sz w:val="22"/>
          <w:szCs w:val="22"/>
        </w:rPr>
        <w:t>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</w:t>
      </w:r>
      <w:proofErr w:type="spellStart"/>
      <w:r w:rsidR="00712BD9" w:rsidRPr="00C00753">
        <w:rPr>
          <w:sz w:val="22"/>
          <w:szCs w:val="22"/>
          <w:lang w:val="en-US"/>
        </w:rPr>
        <w:t>SimpleMedicalService</w:t>
      </w:r>
      <w:r w:rsidR="00E2564A">
        <w:rPr>
          <w:sz w:val="22"/>
          <w:szCs w:val="22"/>
          <w:lang w:val="en-US"/>
        </w:rPr>
        <w:t>s</w:t>
      </w:r>
      <w:proofErr w:type="spellEnd"/>
      <w:r w:rsidR="00712BD9" w:rsidRPr="00C00753">
        <w:rPr>
          <w:sz w:val="22"/>
          <w:szCs w:val="22"/>
          <w:lang w:val="en-US"/>
        </w:rPr>
        <w:t xml:space="preserve">- </w:t>
      </w:r>
      <w:proofErr w:type="spellStart"/>
      <w:r w:rsidR="00712BD9" w:rsidRPr="00C00753">
        <w:rPr>
          <w:sz w:val="22"/>
          <w:szCs w:val="22"/>
          <w:lang w:val="en-US"/>
        </w:rPr>
        <w:t>Type_sms</w:t>
      </w:r>
      <w:proofErr w:type="spellEnd"/>
      <w:r w:rsidR="00712BD9" w:rsidRPr="00C00753">
        <w:rPr>
          <w:sz w:val="22"/>
          <w:szCs w:val="22"/>
          <w:lang w:val="en-US"/>
        </w:rPr>
        <w:t>- Group-</w:t>
      </w:r>
      <w:proofErr w:type="spellStart"/>
      <w:r w:rsidR="00712BD9" w:rsidRPr="00C00753">
        <w:rPr>
          <w:sz w:val="22"/>
          <w:szCs w:val="22"/>
          <w:lang w:val="en-US"/>
        </w:rPr>
        <w:t>sms</w:t>
      </w:r>
      <w:proofErr w:type="spellEnd"/>
      <w:r w:rsidR="00712BD9" w:rsidRPr="00C00753">
        <w:rPr>
          <w:sz w:val="22"/>
          <w:szCs w:val="22"/>
          <w:lang w:val="en-US"/>
        </w:rPr>
        <w:t>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–«</w:t>
      </w:r>
      <w:proofErr w:type="spellStart"/>
      <w:r w:rsidRPr="00E2564A">
        <w:rPr>
          <w:color w:val="000000"/>
          <w:sz w:val="22"/>
          <w:szCs w:val="22"/>
        </w:rPr>
        <w:t>HospitalsOperations</w:t>
      </w:r>
      <w:proofErr w:type="spellEnd"/>
      <w:r w:rsidRPr="00E2564A">
        <w:rPr>
          <w:color w:val="000000"/>
          <w:sz w:val="22"/>
          <w:szCs w:val="22"/>
        </w:rPr>
        <w:t>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MedicalStates</w:t>
      </w:r>
      <w:proofErr w:type="spellEnd"/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ChamberTypes</w:t>
      </w:r>
      <w:proofErr w:type="spellEnd"/>
      <w:r w:rsidR="003A6938" w:rsidRPr="006A1006">
        <w:rPr>
          <w:color w:val="000000"/>
          <w:sz w:val="22"/>
          <w:szCs w:val="22"/>
        </w:rPr>
        <w:t>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6A1006">
        <w:rPr>
          <w:color w:val="000000"/>
          <w:sz w:val="22"/>
          <w:szCs w:val="22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DegreeInvolvementSpecialists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lastRenderedPageBreak/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proofErr w:type="spellStart"/>
      <w:r w:rsidR="00670FB3" w:rsidRPr="00C00753">
        <w:rPr>
          <w:color w:val="000000"/>
          <w:sz w:val="22"/>
          <w:szCs w:val="22"/>
          <w:highlight w:val="white"/>
        </w:rPr>
        <w:t>VisitsTypes</w:t>
      </w:r>
      <w:proofErr w:type="spellEnd"/>
      <w:r w:rsidR="00670FB3" w:rsidRPr="00C00753">
        <w:rPr>
          <w:color w:val="000000"/>
          <w:sz w:val="22"/>
          <w:szCs w:val="22"/>
        </w:rPr>
        <w:t>»</w:t>
      </w:r>
    </w:p>
    <w:p w:rsidR="00670FB3" w:rsidRPr="00D56B0B" w:rsidRDefault="00670FB3" w:rsidP="00D56B0B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="0026584F">
        <w:rPr>
          <w:color w:val="000000"/>
          <w:sz w:val="22"/>
          <w:szCs w:val="22"/>
        </w:rPr>
        <w:t>(</w:t>
      </w:r>
      <w:r w:rsidR="0026584F" w:rsidRPr="00C23EF6">
        <w:rPr>
          <w:color w:val="000000"/>
          <w:sz w:val="22"/>
          <w:szCs w:val="22"/>
          <w:highlight w:val="white"/>
        </w:rPr>
        <w:t>30)</w:t>
      </w:r>
      <w:r w:rsidRPr="00C23EF6">
        <w:rPr>
          <w:color w:val="000000"/>
          <w:sz w:val="22"/>
          <w:szCs w:val="22"/>
          <w:highlight w:val="white"/>
        </w:rPr>
        <w:t xml:space="preserve"> –</w:t>
      </w:r>
      <w:r w:rsidR="00D56B0B" w:rsidRPr="00C23EF6">
        <w:rPr>
          <w:color w:val="000000"/>
          <w:sz w:val="22"/>
          <w:szCs w:val="22"/>
          <w:highlight w:val="white"/>
        </w:rPr>
        <w:t xml:space="preserve"> </w:t>
      </w:r>
      <w:r w:rsidRPr="00C23EF6">
        <w:rPr>
          <w:color w:val="000000"/>
          <w:sz w:val="22"/>
          <w:szCs w:val="22"/>
          <w:highlight w:val="white"/>
        </w:rPr>
        <w:t xml:space="preserve">« </w:t>
      </w:r>
      <w:proofErr w:type="spellStart"/>
      <w:r w:rsidRPr="00C23EF6">
        <w:rPr>
          <w:color w:val="000000"/>
          <w:sz w:val="22"/>
          <w:szCs w:val="22"/>
          <w:highlight w:val="white"/>
        </w:rPr>
        <w:t>Age</w:t>
      </w:r>
      <w:proofErr w:type="spellEnd"/>
      <w:r w:rsidRPr="00C23EF6">
        <w:rPr>
          <w:color w:val="000000"/>
          <w:sz w:val="22"/>
          <w:szCs w:val="22"/>
          <w:highlight w:val="white"/>
        </w:rPr>
        <w:t>»</w:t>
      </w:r>
      <w:r w:rsidR="00D56B0B" w:rsidRPr="00C23EF6">
        <w:rPr>
          <w:color w:val="000000"/>
          <w:sz w:val="22"/>
          <w:szCs w:val="22"/>
          <w:highlight w:val="white"/>
        </w:rPr>
        <w:t>,   – «</w:t>
      </w:r>
      <w:r w:rsidR="00D56B0B" w:rsidRPr="00D56B0B">
        <w:rPr>
          <w:color w:val="000000"/>
          <w:sz w:val="22"/>
          <w:szCs w:val="22"/>
          <w:highlight w:val="white"/>
        </w:rPr>
        <w:t xml:space="preserve"> </w:t>
      </w:r>
      <w:proofErr w:type="spellStart"/>
      <w:r w:rsidR="00D56B0B" w:rsidRPr="00D56B0B">
        <w:rPr>
          <w:color w:val="000000"/>
          <w:sz w:val="22"/>
          <w:szCs w:val="22"/>
          <w:highlight w:val="white"/>
        </w:rPr>
        <w:t>AgeGroups</w:t>
      </w:r>
      <w:proofErr w:type="spellEnd"/>
      <w:r w:rsidR="00D56B0B" w:rsidRPr="00D56B0B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</w:t>
      </w:r>
      <w:r w:rsidR="0026584F">
        <w:rPr>
          <w:color w:val="000000"/>
          <w:sz w:val="22"/>
          <w:szCs w:val="22"/>
        </w:rPr>
        <w:t>(31)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lang w:val="en-US"/>
        </w:rPr>
        <w:t>DirectionsTypes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D4353E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D4353E" w:rsidRPr="00D56B0B" w:rsidRDefault="00E539E8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 xml:space="preserve">21.1. </w:t>
      </w:r>
      <w:proofErr w:type="gramStart"/>
      <w:r w:rsidR="00D4353E" w:rsidRPr="00D56B0B">
        <w:rPr>
          <w:sz w:val="22"/>
          <w:szCs w:val="22"/>
        </w:rPr>
        <w:t>Федеральные</w:t>
      </w:r>
      <w:proofErr w:type="gramEnd"/>
      <w:r w:rsidR="00D4353E" w:rsidRPr="00D56B0B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D56B0B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D56B0B">
        <w:rPr>
          <w:sz w:val="22"/>
          <w:szCs w:val="22"/>
          <w:lang w:val="en-US"/>
        </w:rPr>
        <w:t>«</w:t>
      </w:r>
      <w:proofErr w:type="spellStart"/>
      <w:r w:rsidR="007743E8" w:rsidRPr="00D56B0B">
        <w:rPr>
          <w:lang w:val="en-US"/>
        </w:rPr>
        <w:t>CSG_Fed_Hospital</w:t>
      </w:r>
      <w:proofErr w:type="spellEnd"/>
      <w:r w:rsidRPr="00D56B0B">
        <w:rPr>
          <w:sz w:val="20"/>
          <w:szCs w:val="20"/>
          <w:lang w:val="en-US"/>
        </w:rPr>
        <w:t>»</w:t>
      </w:r>
      <w:r w:rsidRPr="00D56B0B">
        <w:rPr>
          <w:lang w:val="en-US"/>
        </w:rPr>
        <w:t xml:space="preserve"> </w:t>
      </w:r>
    </w:p>
    <w:p w:rsidR="007743E8" w:rsidRPr="00D56B0B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«</w:t>
      </w:r>
      <w:r w:rsidR="007743E8" w:rsidRPr="00D56B0B">
        <w:rPr>
          <w:sz w:val="22"/>
          <w:szCs w:val="22"/>
          <w:lang w:val="en-US"/>
        </w:rPr>
        <w:t xml:space="preserve">CSG – </w:t>
      </w:r>
      <w:proofErr w:type="spellStart"/>
      <w:r w:rsidR="007743E8" w:rsidRPr="00D56B0B">
        <w:rPr>
          <w:sz w:val="22"/>
          <w:szCs w:val="22"/>
          <w:lang w:val="en-US"/>
        </w:rPr>
        <w:t>CSG_Fed</w:t>
      </w:r>
      <w:proofErr w:type="spellEnd"/>
      <w:r w:rsidR="007743E8" w:rsidRPr="00D56B0B">
        <w:rPr>
          <w:sz w:val="22"/>
          <w:szCs w:val="22"/>
          <w:lang w:val="en-US"/>
        </w:rPr>
        <w:t xml:space="preserve"> _Hospital </w:t>
      </w:r>
      <w:proofErr w:type="gramStart"/>
      <w:r w:rsidR="007743E8" w:rsidRPr="00D56B0B">
        <w:rPr>
          <w:sz w:val="22"/>
          <w:szCs w:val="22"/>
          <w:lang w:val="en-US"/>
        </w:rPr>
        <w:t xml:space="preserve">– 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="007743E8" w:rsidRPr="00D56B0B">
        <w:rPr>
          <w:sz w:val="22"/>
          <w:szCs w:val="22"/>
          <w:lang w:val="en-US"/>
        </w:rPr>
        <w:t xml:space="preserve"> – CSG</w:t>
      </w:r>
      <w:r w:rsidRPr="00D56B0B">
        <w:rPr>
          <w:sz w:val="22"/>
          <w:szCs w:val="22"/>
          <w:lang w:val="en-US"/>
        </w:rPr>
        <w:t>»</w:t>
      </w:r>
    </w:p>
    <w:p w:rsidR="007743E8" w:rsidRPr="00D56B0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="007743E8" w:rsidRPr="00D56B0B">
        <w:rPr>
          <w:sz w:val="22"/>
          <w:szCs w:val="22"/>
          <w:lang w:val="en-US"/>
        </w:rPr>
        <w:t xml:space="preserve">CSG – CSG_ Fed _Hospital –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r w:rsidR="007743E8" w:rsidRPr="00D56B0B">
        <w:rPr>
          <w:sz w:val="22"/>
          <w:szCs w:val="22"/>
          <w:lang w:val="en-US"/>
        </w:rPr>
        <w:t xml:space="preserve"> – CSG - </w:t>
      </w:r>
      <w:proofErr w:type="spellStart"/>
      <w:r w:rsidR="007743E8" w:rsidRPr="00D56B0B">
        <w:rPr>
          <w:sz w:val="22"/>
          <w:szCs w:val="22"/>
          <w:lang w:val="en-US"/>
        </w:rPr>
        <w:t>aiding_types</w:t>
      </w:r>
      <w:proofErr w:type="spellEnd"/>
      <w:r w:rsidR="007743E8" w:rsidRPr="00D56B0B">
        <w:rPr>
          <w:sz w:val="22"/>
          <w:szCs w:val="22"/>
          <w:lang w:val="en-US"/>
        </w:rPr>
        <w:t xml:space="preserve"> </w:t>
      </w:r>
      <w:r w:rsidRPr="00D56B0B">
        <w:rPr>
          <w:sz w:val="22"/>
          <w:szCs w:val="22"/>
          <w:lang w:val="en-US"/>
        </w:rPr>
        <w:t>»</w:t>
      </w:r>
    </w:p>
    <w:p w:rsidR="005264CC" w:rsidRPr="009D3664" w:rsidRDefault="005264CC" w:rsidP="00445BB7">
      <w:pPr>
        <w:spacing w:before="120" w:line="360" w:lineRule="auto"/>
        <w:ind w:left="1418" w:firstLine="0"/>
        <w:jc w:val="left"/>
        <w:rPr>
          <w:color w:val="0033CC"/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_Hospital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9D3664" w:rsidRPr="00D56B0B" w:rsidRDefault="00E539E8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>21.</w:t>
      </w:r>
      <w:r w:rsidR="00445BB7">
        <w:rPr>
          <w:sz w:val="22"/>
          <w:szCs w:val="22"/>
        </w:rPr>
        <w:t>2</w:t>
      </w:r>
      <w:r w:rsidRPr="00D56B0B">
        <w:rPr>
          <w:sz w:val="22"/>
          <w:szCs w:val="22"/>
        </w:rPr>
        <w:t xml:space="preserve">. </w:t>
      </w:r>
      <w:proofErr w:type="gramStart"/>
      <w:r w:rsidR="009D3664" w:rsidRPr="00D56B0B">
        <w:rPr>
          <w:sz w:val="22"/>
          <w:szCs w:val="22"/>
        </w:rPr>
        <w:t>Федеральные</w:t>
      </w:r>
      <w:proofErr w:type="gramEnd"/>
      <w:r w:rsidR="009D3664" w:rsidRPr="00D56B0B">
        <w:rPr>
          <w:sz w:val="22"/>
          <w:szCs w:val="22"/>
        </w:rPr>
        <w:t xml:space="preserve"> КСГ (</w:t>
      </w:r>
      <w:r w:rsidR="009D3664" w:rsidRPr="00D56B0B">
        <w:rPr>
          <w:sz w:val="22"/>
          <w:szCs w:val="22"/>
          <w:lang w:eastAsia="ar-SA"/>
        </w:rPr>
        <w:t xml:space="preserve">дневной </w:t>
      </w:r>
      <w:r w:rsidR="009D3664" w:rsidRPr="00D56B0B">
        <w:rPr>
          <w:sz w:val="22"/>
          <w:szCs w:val="22"/>
        </w:rPr>
        <w:t>стационар по базовой программе ОМС) (8</w:t>
      </w:r>
      <w:r w:rsidR="00D4353E" w:rsidRPr="00D56B0B">
        <w:rPr>
          <w:sz w:val="22"/>
          <w:szCs w:val="22"/>
        </w:rPr>
        <w:t>4</w:t>
      </w:r>
      <w:r w:rsidR="009D3664" w:rsidRPr="00D56B0B">
        <w:rPr>
          <w:sz w:val="22"/>
          <w:szCs w:val="22"/>
        </w:rPr>
        <w:t>),</w:t>
      </w:r>
    </w:p>
    <w:p w:rsidR="009D3664" w:rsidRPr="00D56B0B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D56B0B">
        <w:rPr>
          <w:b/>
          <w:bCs/>
        </w:rPr>
        <w:t xml:space="preserve"> </w:t>
      </w:r>
      <w:r w:rsidRPr="00D56B0B">
        <w:rPr>
          <w:bCs/>
          <w:lang w:val="en-US"/>
        </w:rPr>
        <w:t>«</w:t>
      </w:r>
      <w:proofErr w:type="spellStart"/>
      <w:r w:rsidRPr="00D56B0B">
        <w:rPr>
          <w:bCs/>
          <w:lang w:val="en-US"/>
        </w:rPr>
        <w:t>CSG_Fed_Hospital_d</w:t>
      </w:r>
      <w:proofErr w:type="spellEnd"/>
      <w:r w:rsidRPr="00D56B0B">
        <w:rPr>
          <w:bCs/>
          <w:lang w:val="en-US"/>
        </w:rPr>
        <w:t>»</w:t>
      </w:r>
      <w:r w:rsidRPr="00D56B0B">
        <w:rPr>
          <w:lang w:val="en-US"/>
        </w:rPr>
        <w:t xml:space="preserve"> </w:t>
      </w:r>
    </w:p>
    <w:p w:rsidR="009D3664" w:rsidRPr="00D56B0B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 xml:space="preserve">«CSG – </w:t>
      </w:r>
      <w:proofErr w:type="spellStart"/>
      <w:r w:rsidRPr="00D56B0B">
        <w:rPr>
          <w:sz w:val="22"/>
          <w:szCs w:val="22"/>
          <w:lang w:val="en-US"/>
        </w:rPr>
        <w:t>CSG_Fed</w:t>
      </w:r>
      <w:proofErr w:type="spellEnd"/>
      <w:r w:rsidRPr="00D56B0B">
        <w:rPr>
          <w:sz w:val="22"/>
          <w:szCs w:val="22"/>
          <w:lang w:val="en-US"/>
        </w:rPr>
        <w:t xml:space="preserve">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gramStart"/>
      <w:r w:rsidRPr="00D56B0B">
        <w:rPr>
          <w:sz w:val="22"/>
          <w:szCs w:val="22"/>
          <w:lang w:val="en-US"/>
        </w:rPr>
        <w:t xml:space="preserve">– 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Pr="00D56B0B">
        <w:rPr>
          <w:sz w:val="22"/>
          <w:szCs w:val="22"/>
          <w:lang w:val="en-US"/>
        </w:rPr>
        <w:t xml:space="preserve"> – CSG»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Pr="00D56B0B">
        <w:rPr>
          <w:sz w:val="22"/>
          <w:szCs w:val="22"/>
          <w:lang w:val="en-US"/>
        </w:rPr>
        <w:t>CSG – CSG_ Fed _</w:t>
      </w:r>
      <w:proofErr w:type="spellStart"/>
      <w:r w:rsidRPr="00D56B0B">
        <w:rPr>
          <w:sz w:val="22"/>
          <w:szCs w:val="22"/>
          <w:lang w:val="en-US"/>
        </w:rPr>
        <w:t>Hospital</w:t>
      </w:r>
      <w:r w:rsidR="00D4353E" w:rsidRPr="00D56B0B">
        <w:rPr>
          <w:sz w:val="22"/>
          <w:szCs w:val="22"/>
          <w:lang w:val="en-US"/>
        </w:rPr>
        <w:t>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</w:t>
      </w:r>
      <w:proofErr w:type="spellStart"/>
      <w:r w:rsidRPr="00D56B0B">
        <w:rPr>
          <w:sz w:val="22"/>
          <w:szCs w:val="22"/>
          <w:lang w:val="en-US"/>
        </w:rPr>
        <w:t>aiding_types</w:t>
      </w:r>
      <w:proofErr w:type="spellEnd"/>
      <w:r w:rsidRPr="00D56B0B">
        <w:rPr>
          <w:sz w:val="22"/>
          <w:szCs w:val="22"/>
          <w:lang w:val="en-US"/>
        </w:rPr>
        <w:t xml:space="preserve"> 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670FB3" w:rsidRPr="00E539E8" w:rsidRDefault="00E539E8" w:rsidP="00325F2B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539E8">
        <w:rPr>
          <w:sz w:val="22"/>
          <w:szCs w:val="22"/>
          <w:lang w:val="en-US"/>
        </w:rPr>
        <w:t>21.</w:t>
      </w:r>
      <w:r w:rsidR="00445BB7" w:rsidRPr="00EB55CD">
        <w:rPr>
          <w:sz w:val="22"/>
          <w:szCs w:val="22"/>
          <w:lang w:val="en-US"/>
        </w:rPr>
        <w:t>3</w:t>
      </w:r>
      <w:proofErr w:type="gramStart"/>
      <w:r w:rsidRPr="00E539E8">
        <w:rPr>
          <w:sz w:val="22"/>
          <w:szCs w:val="22"/>
          <w:lang w:val="en-US"/>
        </w:rPr>
        <w:t xml:space="preserve">. </w:t>
      </w:r>
      <w:r w:rsidR="002D5771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К</w:t>
      </w:r>
      <w:r w:rsidR="00E22F2C" w:rsidRPr="00E539E8">
        <w:rPr>
          <w:sz w:val="22"/>
          <w:szCs w:val="22"/>
          <w:lang w:val="en-US"/>
        </w:rPr>
        <w:t>C</w:t>
      </w:r>
      <w:r w:rsidR="00670FB3" w:rsidRPr="00E539E8">
        <w:rPr>
          <w:sz w:val="22"/>
          <w:szCs w:val="22"/>
        </w:rPr>
        <w:t>Г</w:t>
      </w:r>
      <w:proofErr w:type="gramEnd"/>
      <w:r w:rsidR="00670FB3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стационар</w:t>
      </w:r>
      <w:r w:rsidR="0050241F" w:rsidRPr="00D56B0B">
        <w:rPr>
          <w:sz w:val="22"/>
          <w:szCs w:val="22"/>
          <w:lang w:val="en-US"/>
        </w:rPr>
        <w:t xml:space="preserve"> </w:t>
      </w:r>
      <w:r w:rsidR="0050241F">
        <w:rPr>
          <w:sz w:val="22"/>
          <w:szCs w:val="22"/>
        </w:rPr>
        <w:t>ВМП</w:t>
      </w:r>
      <w:r w:rsidR="00B24CFF" w:rsidRPr="00E539E8">
        <w:rPr>
          <w:sz w:val="22"/>
          <w:szCs w:val="22"/>
          <w:lang w:val="en-US"/>
        </w:rPr>
        <w:t xml:space="preserve"> </w:t>
      </w:r>
      <w:r w:rsidR="00B24CFF" w:rsidRPr="00E539E8">
        <w:rPr>
          <w:lang w:val="en-US"/>
        </w:rPr>
        <w:t>–</w:t>
      </w:r>
      <w:r w:rsidR="00B24CFF" w:rsidRPr="00E539E8">
        <w:rPr>
          <w:b/>
          <w:bCs/>
          <w:lang w:val="en-US"/>
        </w:rPr>
        <w:t xml:space="preserve"> «</w:t>
      </w:r>
      <w:proofErr w:type="spellStart"/>
      <w:r w:rsidR="00B24CFF" w:rsidRPr="00E539E8">
        <w:rPr>
          <w:lang w:val="en-US"/>
        </w:rPr>
        <w:t>CSG_Hospital</w:t>
      </w:r>
      <w:proofErr w:type="spellEnd"/>
      <w:r w:rsidR="00B24CFF" w:rsidRPr="00E539E8">
        <w:rPr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EB55CD" w:rsidRDefault="00E01949" w:rsidP="00E01949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445BB7" w:rsidRPr="00EB55CD" w:rsidRDefault="00445BB7" w:rsidP="00445BB7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B55CD">
        <w:rPr>
          <w:sz w:val="22"/>
          <w:szCs w:val="22"/>
          <w:lang w:val="en-US"/>
        </w:rPr>
        <w:t>21.4</w:t>
      </w:r>
      <w:proofErr w:type="gramStart"/>
      <w:r w:rsidRPr="00EB55CD">
        <w:rPr>
          <w:sz w:val="22"/>
          <w:szCs w:val="22"/>
          <w:lang w:val="en-US"/>
        </w:rPr>
        <w:t xml:space="preserve">.  </w:t>
      </w:r>
      <w:r w:rsidRPr="00E539E8">
        <w:rPr>
          <w:sz w:val="22"/>
          <w:szCs w:val="22"/>
        </w:rPr>
        <w:t>К</w:t>
      </w:r>
      <w:r w:rsidRPr="00E539E8">
        <w:rPr>
          <w:sz w:val="22"/>
          <w:szCs w:val="22"/>
          <w:lang w:val="en-US"/>
        </w:rPr>
        <w:t>C</w:t>
      </w:r>
      <w:r w:rsidRPr="00E539E8">
        <w:rPr>
          <w:sz w:val="22"/>
          <w:szCs w:val="22"/>
        </w:rPr>
        <w:t>Г</w:t>
      </w:r>
      <w:proofErr w:type="gramEnd"/>
      <w:r w:rsidRPr="00EB55CD">
        <w:rPr>
          <w:sz w:val="22"/>
          <w:szCs w:val="22"/>
          <w:lang w:val="en-US"/>
        </w:rPr>
        <w:t xml:space="preserve"> </w:t>
      </w:r>
      <w:r w:rsidRPr="00E539E8">
        <w:rPr>
          <w:sz w:val="22"/>
          <w:szCs w:val="22"/>
        </w:rPr>
        <w:t>стационар</w:t>
      </w:r>
      <w:r w:rsidRPr="00EB55C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ВМП</w:t>
      </w:r>
      <w:r w:rsidRPr="00EB55CD">
        <w:rPr>
          <w:sz w:val="22"/>
          <w:szCs w:val="22"/>
          <w:lang w:val="en-US"/>
        </w:rPr>
        <w:t xml:space="preserve"> </w:t>
      </w:r>
      <w:r w:rsidRPr="00EB55CD">
        <w:rPr>
          <w:lang w:val="en-US"/>
        </w:rPr>
        <w:t>–</w:t>
      </w:r>
      <w:r w:rsidRPr="00EB55CD">
        <w:rPr>
          <w:b/>
          <w:bCs/>
          <w:lang w:val="en-US"/>
        </w:rPr>
        <w:t xml:space="preserve"> «</w:t>
      </w:r>
      <w:proofErr w:type="spellStart"/>
      <w:r w:rsidRPr="00E539E8">
        <w:rPr>
          <w:lang w:val="en-US"/>
        </w:rPr>
        <w:t>CSG</w:t>
      </w:r>
      <w:r w:rsidRPr="00EB55CD">
        <w:rPr>
          <w:lang w:val="en-US"/>
        </w:rPr>
        <w:t>_</w:t>
      </w:r>
      <w:r w:rsidRPr="00E539E8">
        <w:rPr>
          <w:lang w:val="en-US"/>
        </w:rPr>
        <w:t>Hospital</w:t>
      </w:r>
      <w:r w:rsidRPr="00EB55CD">
        <w:rPr>
          <w:lang w:val="en-US"/>
        </w:rPr>
        <w:t>_</w:t>
      </w:r>
      <w:r>
        <w:rPr>
          <w:lang w:val="en-US"/>
        </w:rPr>
        <w:t>d</w:t>
      </w:r>
      <w:proofErr w:type="spellEnd"/>
      <w:r w:rsidRPr="00EB55CD">
        <w:rPr>
          <w:lang w:val="en-US"/>
        </w:rPr>
        <w:t>»</w:t>
      </w:r>
    </w:p>
    <w:p w:rsidR="00445BB7" w:rsidRPr="00EB55CD" w:rsidRDefault="00445BB7" w:rsidP="00445BB7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EB55CD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EB55CD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>_</w:t>
      </w:r>
      <w:r w:rsidRPr="00B5780A">
        <w:rPr>
          <w:sz w:val="20"/>
          <w:szCs w:val="20"/>
          <w:lang w:val="en-US"/>
        </w:rPr>
        <w:t>Hospital</w:t>
      </w:r>
      <w:r w:rsidRPr="00EB55CD">
        <w:rPr>
          <w:sz w:val="20"/>
          <w:szCs w:val="20"/>
          <w:lang w:val="en-US"/>
        </w:rPr>
        <w:t>_</w:t>
      </w:r>
      <w:r>
        <w:rPr>
          <w:sz w:val="20"/>
          <w:szCs w:val="20"/>
          <w:lang w:val="en-US"/>
        </w:rPr>
        <w:t>d</w:t>
      </w:r>
      <w:proofErr w:type="spellEnd"/>
      <w:r w:rsidRPr="00EB55CD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EB55CD">
        <w:rPr>
          <w:sz w:val="20"/>
          <w:szCs w:val="20"/>
          <w:lang w:val="en-US"/>
        </w:rPr>
        <w:t>»</w:t>
      </w:r>
    </w:p>
    <w:p w:rsidR="00445BB7" w:rsidRPr="00B5780A" w:rsidRDefault="00445BB7" w:rsidP="00445BB7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r>
        <w:rPr>
          <w:sz w:val="22"/>
          <w:szCs w:val="22"/>
          <w:lang w:val="en-US"/>
        </w:rPr>
        <w:t>_d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445BB7" w:rsidRPr="00B5780A" w:rsidRDefault="00445BB7" w:rsidP="00445BB7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>
        <w:rPr>
          <w:sz w:val="20"/>
          <w:lang w:val="en-US"/>
        </w:rPr>
        <w:t>_d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445BB7" w:rsidRPr="00445BB7" w:rsidRDefault="00445BB7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r>
        <w:rPr>
          <w:sz w:val="20"/>
          <w:szCs w:val="20"/>
          <w:lang w:val="en-US"/>
        </w:rPr>
        <w:t>_d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855032" w:rsidRDefault="00325F2B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325F2B">
        <w:rPr>
          <w:sz w:val="22"/>
          <w:szCs w:val="22"/>
        </w:rPr>
        <w:t>21.</w:t>
      </w:r>
      <w:r w:rsidR="00445BB7">
        <w:rPr>
          <w:sz w:val="22"/>
          <w:szCs w:val="22"/>
        </w:rPr>
        <w:t>5</w:t>
      </w:r>
      <w:r w:rsidRPr="00325F2B">
        <w:rPr>
          <w:sz w:val="22"/>
          <w:szCs w:val="22"/>
        </w:rPr>
        <w:t xml:space="preserve">. </w:t>
      </w:r>
      <w:r w:rsidR="00D30479" w:rsidRPr="00D30479">
        <w:rPr>
          <w:sz w:val="22"/>
          <w:szCs w:val="22"/>
        </w:rPr>
        <w:t xml:space="preserve">Справочник КПМУ (поликлиника) </w:t>
      </w:r>
      <w:r w:rsidR="00B24CFF" w:rsidRPr="00D30479">
        <w:rPr>
          <w:sz w:val="22"/>
          <w:szCs w:val="22"/>
        </w:rPr>
        <w:t>– «</w:t>
      </w:r>
      <w:proofErr w:type="spellStart"/>
      <w:r w:rsidR="00D30479" w:rsidRPr="00D30479">
        <w:rPr>
          <w:sz w:val="22"/>
          <w:szCs w:val="22"/>
        </w:rPr>
        <w:t>CSG_Polyclinic</w:t>
      </w:r>
      <w:proofErr w:type="spellEnd"/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proofErr w:type="spellStart"/>
      <w:r w:rsidRPr="00D30479">
        <w:rPr>
          <w:sz w:val="22"/>
          <w:szCs w:val="22"/>
        </w:rPr>
        <w:t>CSG_Polyclinic</w:t>
      </w:r>
      <w:proofErr w:type="spellEnd"/>
      <w:r w:rsidRPr="00CE3BF8">
        <w:rPr>
          <w:sz w:val="22"/>
          <w:szCs w:val="22"/>
        </w:rPr>
        <w:t xml:space="preserve"> – </w:t>
      </w:r>
      <w:proofErr w:type="spellStart"/>
      <w:r w:rsidRPr="00CE3BF8">
        <w:rPr>
          <w:sz w:val="22"/>
          <w:szCs w:val="22"/>
        </w:rPr>
        <w:t>AgeGroup</w:t>
      </w:r>
      <w:proofErr w:type="spellEnd"/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</w:t>
      </w:r>
      <w:proofErr w:type="spellStart"/>
      <w:r w:rsidR="00CE3BF8" w:rsidRPr="009A295C">
        <w:rPr>
          <w:sz w:val="22"/>
          <w:szCs w:val="22"/>
          <w:lang w:val="en-US"/>
        </w:rPr>
        <w:t>CSG_Polyclinic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AgeGroup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CSGProfile</w:t>
      </w:r>
      <w:proofErr w:type="spellEnd"/>
      <w:r w:rsidR="00CE3BF8" w:rsidRPr="009A295C">
        <w:rPr>
          <w:sz w:val="22"/>
          <w:szCs w:val="22"/>
          <w:lang w:val="en-US"/>
        </w:rPr>
        <w:t>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 xml:space="preserve">– «CSG – </w:t>
      </w:r>
      <w:proofErr w:type="spellStart"/>
      <w:r w:rsidR="009A295C" w:rsidRPr="009A295C">
        <w:rPr>
          <w:sz w:val="22"/>
          <w:szCs w:val="22"/>
          <w:lang w:val="en-US"/>
        </w:rPr>
        <w:t>CSG_Polyclinic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AgeGroup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CSGProfile</w:t>
      </w:r>
      <w:proofErr w:type="spellEnd"/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26584F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lastRenderedPageBreak/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AgeGroup</w:t>
      </w:r>
      <w:proofErr w:type="spellEnd"/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CSGProfile</w:t>
      </w:r>
      <w:proofErr w:type="spellEnd"/>
      <w:r w:rsidR="009A295C" w:rsidRPr="00B5780A">
        <w:rPr>
          <w:sz w:val="20"/>
          <w:szCs w:val="20"/>
          <w:lang w:val="en-US"/>
        </w:rPr>
        <w:t xml:space="preserve"> – CSG - </w:t>
      </w:r>
      <w:proofErr w:type="spellStart"/>
      <w:r w:rsidRPr="001052F0">
        <w:rPr>
          <w:sz w:val="20"/>
          <w:szCs w:val="20"/>
          <w:lang w:val="en-US"/>
        </w:rPr>
        <w:t>SimpleMedicalServices</w:t>
      </w:r>
      <w:proofErr w:type="spellEnd"/>
      <w:r w:rsidR="009A295C" w:rsidRPr="00B5780A">
        <w:rPr>
          <w:sz w:val="20"/>
          <w:szCs w:val="20"/>
          <w:lang w:val="en-US"/>
        </w:rPr>
        <w:t xml:space="preserve">- </w:t>
      </w:r>
      <w:proofErr w:type="spellStart"/>
      <w:r w:rsidRPr="001052F0">
        <w:rPr>
          <w:sz w:val="20"/>
          <w:szCs w:val="20"/>
          <w:lang w:val="en-US"/>
        </w:rPr>
        <w:t>sms</w:t>
      </w:r>
      <w:proofErr w:type="spellEnd"/>
      <w:r w:rsidR="009A295C" w:rsidRPr="00B5780A">
        <w:rPr>
          <w:sz w:val="20"/>
          <w:szCs w:val="20"/>
          <w:lang w:val="en-US"/>
        </w:rPr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</w:t>
      </w:r>
      <w:proofErr w:type="spellStart"/>
      <w:r w:rsidR="00DB13BA" w:rsidRPr="006A1006">
        <w:rPr>
          <w:sz w:val="22"/>
          <w:szCs w:val="22"/>
        </w:rPr>
        <w:t>SmpTimeStep</w:t>
      </w:r>
      <w:proofErr w:type="spellEnd"/>
      <w:r w:rsidR="00DB13BA" w:rsidRPr="006A1006">
        <w:rPr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proofErr w:type="spellStart"/>
      <w:r w:rsidR="002503F6" w:rsidRPr="00B46FC3">
        <w:rPr>
          <w:sz w:val="22"/>
          <w:szCs w:val="22"/>
        </w:rPr>
        <w:t>um</w:t>
      </w:r>
      <w:proofErr w:type="spellEnd"/>
      <w:r w:rsidR="002503F6" w:rsidRPr="00B46FC3">
        <w:rPr>
          <w:sz w:val="22"/>
          <w:szCs w:val="22"/>
          <w:lang w:val="en-US"/>
        </w:rPr>
        <w:t>T</w:t>
      </w:r>
      <w:proofErr w:type="spellStart"/>
      <w:r w:rsidRPr="00B46FC3">
        <w:rPr>
          <w:sz w:val="22"/>
          <w:szCs w:val="22"/>
        </w:rPr>
        <w:t>ypes</w:t>
      </w:r>
      <w:proofErr w:type="spellEnd"/>
      <w:r w:rsidR="00997554" w:rsidRPr="00B46FC3">
        <w:rPr>
          <w:sz w:val="22"/>
          <w:szCs w:val="22"/>
          <w:lang w:val="en-US"/>
        </w:rPr>
        <w:t>-</w:t>
      </w:r>
      <w:proofErr w:type="spellStart"/>
      <w:r w:rsidR="00997554" w:rsidRPr="00B46FC3">
        <w:rPr>
          <w:sz w:val="22"/>
          <w:szCs w:val="22"/>
          <w:lang w:val="en-US"/>
        </w:rPr>
        <w:t>SumType</w:t>
      </w:r>
      <w:proofErr w:type="spellEnd"/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</w:t>
      </w:r>
      <w:r w:rsidR="00CD301C">
        <w:rPr>
          <w:sz w:val="22"/>
          <w:szCs w:val="22"/>
        </w:rPr>
        <w:t>(62)</w:t>
      </w:r>
      <w:r w:rsidRPr="00B46FC3">
        <w:rPr>
          <w:sz w:val="22"/>
          <w:szCs w:val="22"/>
        </w:rPr>
        <w:t xml:space="preserve">  –«</w:t>
      </w:r>
      <w:r w:rsidRPr="00B46FC3">
        <w:t xml:space="preserve"> </w:t>
      </w:r>
      <w:proofErr w:type="spellStart"/>
      <w:r w:rsidRPr="00B46FC3">
        <w:t>MotiveRefusal</w:t>
      </w:r>
      <w:proofErr w:type="spellEnd"/>
      <w:r w:rsidRPr="00B46FC3">
        <w:t xml:space="preserve"> - </w:t>
      </w:r>
      <w:proofErr w:type="spellStart"/>
      <w:r w:rsidRPr="00B46FC3">
        <w:t>Refusal</w:t>
      </w:r>
      <w:proofErr w:type="spellEnd"/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proofErr w:type="spellStart"/>
      <w:r w:rsidRPr="00F75DA9">
        <w:rPr>
          <w:sz w:val="22"/>
          <w:szCs w:val="22"/>
        </w:rPr>
        <w:t>nit</w:t>
      </w:r>
      <w:proofErr w:type="spellEnd"/>
      <w:r w:rsidRPr="00F75DA9">
        <w:rPr>
          <w:sz w:val="22"/>
          <w:szCs w:val="22"/>
          <w:lang w:val="en-US"/>
        </w:rPr>
        <w:t>M</w:t>
      </w:r>
      <w:proofErr w:type="spellStart"/>
      <w:r w:rsidRPr="00F75DA9">
        <w:rPr>
          <w:sz w:val="22"/>
          <w:szCs w:val="22"/>
        </w:rPr>
        <w:t>easure</w:t>
      </w:r>
      <w:proofErr w:type="spellEnd"/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proofErr w:type="spellStart"/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proofErr w:type="spellEnd"/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CD301C" w:rsidRPr="006A1006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proofErr w:type="spellStart"/>
      <w:r w:rsidR="00DB6E8C" w:rsidRPr="006A1006">
        <w:rPr>
          <w:sz w:val="22"/>
          <w:szCs w:val="22"/>
          <w:lang w:val="en-US"/>
        </w:rPr>
        <w:t>MedWorks</w:t>
      </w:r>
      <w:proofErr w:type="spellEnd"/>
      <w:r w:rsidR="00DB6E8C" w:rsidRPr="006A1006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  <w:lang w:val="en-US"/>
        </w:rPr>
        <w:t>Privelege_codes</w:t>
      </w:r>
      <w:proofErr w:type="spellEnd"/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</w:rPr>
        <w:t>Vmp_kind</w:t>
      </w:r>
      <w:r w:rsidR="00F53252" w:rsidRPr="007F6FFA">
        <w:rPr>
          <w:sz w:val="22"/>
          <w:szCs w:val="22"/>
        </w:rPr>
        <w:t>s</w:t>
      </w:r>
      <w:proofErr w:type="spellEnd"/>
      <w:r w:rsidRPr="007F6FFA">
        <w:rPr>
          <w:sz w:val="22"/>
          <w:szCs w:val="22"/>
        </w:rPr>
        <w:t>»</w:t>
      </w:r>
    </w:p>
    <w:p w:rsidR="00BA314D" w:rsidRPr="00D1315C" w:rsidRDefault="00BA314D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соответствия вида и метода ВМП(71)</w:t>
      </w:r>
      <w:r w:rsidR="00E05E07" w:rsidRPr="00D1315C">
        <w:rPr>
          <w:sz w:val="22"/>
          <w:szCs w:val="22"/>
        </w:rPr>
        <w:t xml:space="preserve"> - </w:t>
      </w:r>
      <w:r w:rsidRPr="00D1315C">
        <w:rPr>
          <w:sz w:val="22"/>
          <w:szCs w:val="22"/>
        </w:rPr>
        <w:t>«</w:t>
      </w:r>
      <w:proofErr w:type="spellStart"/>
      <w:r w:rsidR="00E05E07" w:rsidRPr="00D1315C">
        <w:rPr>
          <w:sz w:val="22"/>
          <w:szCs w:val="22"/>
        </w:rPr>
        <w:t>Vmp_vid_metods</w:t>
      </w:r>
      <w:proofErr w:type="spellEnd"/>
      <w:r w:rsidRPr="00D1315C">
        <w:rPr>
          <w:sz w:val="22"/>
          <w:szCs w:val="22"/>
        </w:rPr>
        <w:t>»</w:t>
      </w:r>
    </w:p>
    <w:p w:rsid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</w:t>
      </w:r>
      <w:proofErr w:type="spellStart"/>
      <w:r w:rsidRPr="00D1315C">
        <w:rPr>
          <w:sz w:val="22"/>
          <w:szCs w:val="22"/>
        </w:rPr>
        <w:t>Tube_types</w:t>
      </w:r>
      <w:proofErr w:type="spellEnd"/>
      <w:r w:rsidRPr="00D1315C">
        <w:rPr>
          <w:sz w:val="22"/>
          <w:szCs w:val="22"/>
        </w:rPr>
        <w:t>»</w:t>
      </w:r>
    </w:p>
    <w:p w:rsidR="00180506" w:rsidRDefault="00180506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2"/>
          <w:szCs w:val="22"/>
        </w:rPr>
        <w:t>Справочник разновидностей приема (73) - «</w:t>
      </w:r>
      <w:r w:rsidRPr="0018234F">
        <w:rPr>
          <w:rFonts w:ascii="Cambria" w:hAnsi="Cambria" w:cs="Cambria"/>
          <w:sz w:val="22"/>
          <w:szCs w:val="22"/>
          <w:lang w:val="en-US"/>
        </w:rPr>
        <w:t>Reception</w:t>
      </w:r>
      <w:r w:rsidRPr="0018234F">
        <w:rPr>
          <w:rFonts w:ascii="Cambria" w:hAnsi="Cambria" w:cs="Cambria"/>
          <w:sz w:val="22"/>
          <w:szCs w:val="22"/>
        </w:rPr>
        <w:t>_</w:t>
      </w:r>
      <w:r w:rsidRPr="0018234F">
        <w:rPr>
          <w:rFonts w:ascii="Cambria" w:hAnsi="Cambria" w:cs="Cambria"/>
          <w:sz w:val="22"/>
          <w:szCs w:val="22"/>
          <w:lang w:val="en-US"/>
        </w:rPr>
        <w:t>types</w:t>
      </w:r>
      <w:r w:rsidRPr="0018234F">
        <w:rPr>
          <w:sz w:val="22"/>
          <w:szCs w:val="22"/>
        </w:rPr>
        <w:t>»</w:t>
      </w:r>
    </w:p>
    <w:p w:rsidR="0018234F" w:rsidRPr="004A2497" w:rsidRDefault="0046517E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(74) – «</w:t>
      </w:r>
      <w:proofErr w:type="spellStart"/>
      <w:r w:rsidRPr="004A2497">
        <w:rPr>
          <w:sz w:val="22"/>
          <w:szCs w:val="22"/>
        </w:rPr>
        <w:t>Related_spec</w:t>
      </w:r>
      <w:proofErr w:type="spellEnd"/>
      <w:r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Условия оказания помощи </w:t>
      </w:r>
      <w:r w:rsidR="00841A4A" w:rsidRPr="004A2497">
        <w:rPr>
          <w:sz w:val="22"/>
          <w:szCs w:val="22"/>
        </w:rPr>
        <w:t>(75) – «</w:t>
      </w:r>
      <w:proofErr w:type="spellStart"/>
      <w:r w:rsidRPr="007963FF">
        <w:rPr>
          <w:sz w:val="22"/>
          <w:szCs w:val="22"/>
        </w:rPr>
        <w:t>Help_types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Виды медицинской помощи </w:t>
      </w:r>
      <w:r w:rsidR="00841A4A" w:rsidRPr="004A2497">
        <w:rPr>
          <w:sz w:val="22"/>
          <w:szCs w:val="22"/>
        </w:rPr>
        <w:t>(76) – «</w:t>
      </w:r>
      <w:proofErr w:type="spellStart"/>
      <w:r w:rsidRPr="007963FF">
        <w:rPr>
          <w:sz w:val="22"/>
          <w:szCs w:val="22"/>
        </w:rPr>
        <w:t>Aiding_types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Поверхности зуба</w:t>
      </w:r>
      <w:r w:rsidR="00841A4A"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7</w:t>
      </w:r>
      <w:r w:rsidR="00841A4A"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P_tooths</w:t>
      </w:r>
      <w:proofErr w:type="spellEnd"/>
      <w:r w:rsidR="00841A4A"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Зубная формула </w:t>
      </w:r>
      <w:r w:rsidRPr="004A2497">
        <w:rPr>
          <w:sz w:val="22"/>
          <w:szCs w:val="22"/>
        </w:rPr>
        <w:t>(7</w:t>
      </w:r>
      <w:r>
        <w:rPr>
          <w:sz w:val="22"/>
          <w:szCs w:val="22"/>
          <w:lang w:val="en-US"/>
        </w:rPr>
        <w:t>8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N_tooths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Расходные материалы</w:t>
      </w:r>
      <w:r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9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consumables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Соответствие кода оказанной медицинской услуги коду специальности лечащего врача. </w:t>
      </w:r>
      <w:r w:rsidRPr="004A2497">
        <w:rPr>
          <w:sz w:val="22"/>
          <w:szCs w:val="22"/>
        </w:rPr>
        <w:t>(</w:t>
      </w:r>
      <w:r w:rsidRPr="007963FF">
        <w:rPr>
          <w:sz w:val="22"/>
          <w:szCs w:val="22"/>
        </w:rPr>
        <w:t>81</w:t>
      </w:r>
      <w:r w:rsidRPr="004A2497">
        <w:rPr>
          <w:sz w:val="22"/>
          <w:szCs w:val="22"/>
        </w:rPr>
        <w:t>)</w:t>
      </w:r>
      <w:r w:rsidRPr="007963FF">
        <w:rPr>
          <w:sz w:val="22"/>
          <w:szCs w:val="22"/>
        </w:rPr>
        <w:t xml:space="preserve"> – </w:t>
      </w:r>
      <w:r>
        <w:rPr>
          <w:sz w:val="22"/>
          <w:szCs w:val="22"/>
        </w:rPr>
        <w:t>«</w:t>
      </w:r>
      <w:r w:rsidRPr="007963FF">
        <w:rPr>
          <w:sz w:val="22"/>
          <w:szCs w:val="22"/>
        </w:rPr>
        <w:t>app20</w:t>
      </w:r>
      <w:r>
        <w:rPr>
          <w:sz w:val="22"/>
          <w:szCs w:val="22"/>
        </w:rPr>
        <w:t>»</w:t>
      </w:r>
    </w:p>
    <w:p w:rsidR="007963FF" w:rsidRPr="004A2497" w:rsidRDefault="002C57ED" w:rsidP="002C57ED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C57ED">
        <w:rPr>
          <w:sz w:val="22"/>
          <w:szCs w:val="22"/>
        </w:rPr>
        <w:t xml:space="preserve">Пол пациента </w:t>
      </w:r>
      <w:r>
        <w:rPr>
          <w:sz w:val="22"/>
          <w:szCs w:val="22"/>
          <w:lang w:val="en-US"/>
        </w:rPr>
        <w:t xml:space="preserve"> (30)</w:t>
      </w:r>
      <w:r>
        <w:rPr>
          <w:sz w:val="22"/>
          <w:szCs w:val="22"/>
        </w:rPr>
        <w:t xml:space="preserve">  «</w:t>
      </w:r>
      <w:proofErr w:type="spellStart"/>
      <w:r w:rsidR="007963FF" w:rsidRPr="007963FF">
        <w:rPr>
          <w:sz w:val="22"/>
          <w:szCs w:val="22"/>
        </w:rPr>
        <w:t>sex</w:t>
      </w:r>
      <w:proofErr w:type="spellEnd"/>
      <w:r>
        <w:rPr>
          <w:sz w:val="22"/>
          <w:szCs w:val="22"/>
        </w:rPr>
        <w:t>»</w:t>
      </w:r>
      <w:r w:rsidR="007963FF">
        <w:rPr>
          <w:sz w:val="22"/>
          <w:szCs w:val="22"/>
          <w:lang w:val="en-US"/>
        </w:rPr>
        <w:t xml:space="preserve"> </w:t>
      </w: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C4732F" w:rsidRDefault="00670FB3" w:rsidP="00C4732F">
      <w:pPr>
        <w:pStyle w:val="1"/>
        <w:spacing w:after="240"/>
        <w:ind w:left="709" w:hanging="357"/>
      </w:pPr>
      <w:bookmarkStart w:id="31" w:name="_Toc297553521"/>
      <w:bookmarkStart w:id="32" w:name="_Toc314586195"/>
      <w:bookmarkStart w:id="33" w:name="_Toc459809217"/>
      <w:r w:rsidRPr="00C4732F">
        <w:lastRenderedPageBreak/>
        <w:t>Элементы и атрибуты</w:t>
      </w:r>
      <w:bookmarkEnd w:id="31"/>
      <w:bookmarkEnd w:id="32"/>
      <w:bookmarkEnd w:id="33"/>
    </w:p>
    <w:p w:rsidR="00C4732F" w:rsidRPr="00C4732F" w:rsidRDefault="00C4732F" w:rsidP="00C4732F">
      <w:pPr>
        <w:ind w:firstLine="709"/>
        <w:rPr>
          <w:lang w:eastAsia="ar-SA"/>
        </w:rPr>
      </w:pPr>
      <w:r w:rsidRPr="00C4732F">
        <w:rPr>
          <w:lang w:eastAsia="ar-SA"/>
        </w:rPr>
        <w:t>В таблицах, приведенных ниже, в столбце «Условия заполнения» указывается: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proofErr w:type="spellStart"/>
      <w:r w:rsidRPr="004D5B2D">
        <w:rPr>
          <w:lang w:eastAsia="ar-SA"/>
        </w:rPr>
        <w:t>string</w:t>
      </w:r>
      <w:proofErr w:type="spellEnd"/>
      <w:r w:rsidRPr="004D5B2D">
        <w:rPr>
          <w:lang w:eastAsia="ar-SA"/>
        </w:rPr>
        <w:t>);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4732F" w:rsidRDefault="00C67975" w:rsidP="00C4732F">
      <w:pPr>
        <w:pStyle w:val="1"/>
        <w:spacing w:after="240"/>
        <w:ind w:left="709" w:hanging="357"/>
      </w:pPr>
      <w:bookmarkStart w:id="34" w:name="_Toc314586198"/>
      <w:bookmarkStart w:id="35" w:name="_Toc314586197"/>
      <w:bookmarkStart w:id="36" w:name="_Toc459809218"/>
      <w:r w:rsidRPr="00C4732F">
        <w:lastRenderedPageBreak/>
        <w:t>Содержание документа</w:t>
      </w:r>
      <w:bookmarkEnd w:id="34"/>
      <w:bookmarkEnd w:id="36"/>
    </w:p>
    <w:p w:rsidR="00670FB3" w:rsidRPr="00731AF0" w:rsidRDefault="00670FB3" w:rsidP="00346FD9">
      <w:pPr>
        <w:ind w:firstLine="0"/>
        <w:rPr>
          <w:b/>
          <w:sz w:val="22"/>
          <w:szCs w:val="22"/>
        </w:rPr>
      </w:pPr>
      <w:r w:rsidRPr="00731AF0">
        <w:rPr>
          <w:sz w:val="22"/>
          <w:szCs w:val="22"/>
        </w:rPr>
        <w:t xml:space="preserve">Атрибуты элемента </w:t>
      </w:r>
      <w:proofErr w:type="spellStart"/>
      <w:r w:rsidRPr="00731AF0">
        <w:rPr>
          <w:sz w:val="22"/>
          <w:szCs w:val="22"/>
        </w:rPr>
        <w:t>body</w:t>
      </w:r>
      <w:bookmarkEnd w:id="3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850"/>
        <w:gridCol w:w="3261"/>
      </w:tblGrid>
      <w:tr w:rsidR="00670FB3" w:rsidRPr="002E0227" w:rsidTr="004D5B2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D5B2D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4D5B2D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4D5B2D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180506" w:rsidRPr="00180506" w:rsidRDefault="00180506" w:rsidP="00180506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7" w:name="_Toc314586199"/>
      <w:r w:rsidRPr="00180506">
        <w:rPr>
          <w:rFonts w:ascii="Times New Roman" w:hAnsi="Times New Roman" w:cs="Times New Roman"/>
          <w:sz w:val="24"/>
          <w:szCs w:val="24"/>
        </w:rPr>
        <w:t xml:space="preserve"> </w:t>
      </w:r>
      <w:bookmarkStart w:id="38" w:name="_Toc459809219"/>
      <w:r w:rsidRPr="00180506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8"/>
    </w:p>
    <w:bookmarkEnd w:id="37"/>
    <w:p w:rsidR="00670FB3" w:rsidRPr="002E0227" w:rsidRDefault="00670FB3" w:rsidP="00180506">
      <w:pPr>
        <w:pStyle w:val="2"/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39" w:name="_Toc31458620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LPUs</w:t>
      </w:r>
      <w:proofErr w:type="spellEnd"/>
      <w:r w:rsidRPr="00346FD9">
        <w:rPr>
          <w:sz w:val="22"/>
          <w:szCs w:val="22"/>
        </w:rPr>
        <w:t>- LPU</w:t>
      </w:r>
      <w:bookmarkEnd w:id="3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670FB3" w:rsidRPr="002E0227" w:rsidTr="008629DF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60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ordr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1B3C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Тип </w:t>
            </w:r>
            <w:r w:rsidR="001B3C1A">
              <w:rPr>
                <w:sz w:val="22"/>
                <w:szCs w:val="22"/>
              </w:rPr>
              <w:t>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231A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:1</w:t>
            </w:r>
            <w:r>
              <w:rPr>
                <w:sz w:val="22"/>
                <w:szCs w:val="22"/>
                <w:lang w:eastAsia="ar-SA"/>
              </w:rPr>
              <w:t>,2,3,4,5,6,7</w:t>
            </w:r>
          </w:p>
        </w:tc>
      </w:tr>
      <w:tr w:rsidR="00670FB3" w:rsidRPr="002E0227" w:rsidTr="002A4D84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86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2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C23EF6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podush_fin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405623">
              <w:rPr>
                <w:sz w:val="22"/>
                <w:szCs w:val="22"/>
                <w:lang w:eastAsia="ar-SA"/>
              </w:rPr>
              <w:t xml:space="preserve"> финансирование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5780A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0D3C8B">
              <w:rPr>
                <w:sz w:val="22"/>
                <w:szCs w:val="22"/>
                <w:lang w:eastAsia="ar-SA"/>
              </w:rPr>
              <w:t>med_help_sign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level_p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Подуровень МО при </w:t>
            </w:r>
            <w:r w:rsidRPr="002C57ED">
              <w:rPr>
                <w:sz w:val="22"/>
                <w:szCs w:val="22"/>
              </w:rPr>
              <w:lastRenderedPageBreak/>
              <w:t>оказании амбулаторно – поликлинической помощи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lastRenderedPageBreak/>
              <w:t>level_h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медицинской помощи в условиях круглосуточного стационара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медицинской помощи в условиях дневного стационара (всех типов)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level_f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DA2377" w:rsidRPr="00DA2377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DA237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  <w:r w:rsidR="00A3324B" w:rsidRPr="00DA237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</w:t>
            </w:r>
            <w:r w:rsidR="00A3324B" w:rsidRPr="00DA2377">
              <w:rPr>
                <w:sz w:val="22"/>
                <w:szCs w:val="22"/>
                <w:lang w:eastAsia="ar-SA"/>
              </w:rPr>
              <w:t>io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D6C3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405623" w:rsidRPr="00180506" w:rsidRDefault="00405623" w:rsidP="00405623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459809220"/>
      <w:r w:rsidRPr="00180506">
        <w:rPr>
          <w:rFonts w:ascii="Times New Roman" w:hAnsi="Times New Roman" w:cs="Times New Roman"/>
          <w:sz w:val="24"/>
          <w:szCs w:val="24"/>
        </w:rPr>
        <w:t>Справочник по</w:t>
      </w:r>
      <w:r>
        <w:rPr>
          <w:rFonts w:ascii="Times New Roman" w:hAnsi="Times New Roman" w:cs="Times New Roman"/>
          <w:sz w:val="24"/>
          <w:szCs w:val="24"/>
        </w:rPr>
        <w:t>дра</w:t>
      </w:r>
      <w:r w:rsidR="00BD6C37">
        <w:rPr>
          <w:rFonts w:ascii="Times New Roman" w:hAnsi="Times New Roman" w:cs="Times New Roman"/>
          <w:sz w:val="24"/>
          <w:szCs w:val="24"/>
        </w:rPr>
        <w:t>зделений</w:t>
      </w:r>
      <w:r w:rsidRPr="00180506">
        <w:rPr>
          <w:rFonts w:ascii="Times New Roman" w:hAnsi="Times New Roman" w:cs="Times New Roman"/>
          <w:sz w:val="24"/>
          <w:szCs w:val="24"/>
        </w:rPr>
        <w:t xml:space="preserve"> (МО).</w:t>
      </w:r>
      <w:bookmarkEnd w:id="40"/>
    </w:p>
    <w:p w:rsidR="00405623" w:rsidRPr="002E0227" w:rsidRDefault="00405623" w:rsidP="00405623">
      <w:pPr>
        <w:pStyle w:val="2"/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05623" w:rsidRPr="00BD6C37" w:rsidRDefault="00405623" w:rsidP="00405623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BD6C37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BD6C37">
        <w:rPr>
          <w:sz w:val="22"/>
          <w:szCs w:val="22"/>
          <w:lang w:val="en-US"/>
        </w:rPr>
        <w:t xml:space="preserve"> </w:t>
      </w:r>
      <w:proofErr w:type="spellStart"/>
      <w:r w:rsidR="00BD6C37">
        <w:rPr>
          <w:sz w:val="22"/>
          <w:szCs w:val="22"/>
          <w:lang w:val="en-US"/>
        </w:rPr>
        <w:t>fed_department_mo</w:t>
      </w:r>
      <w:proofErr w:type="spellEnd"/>
      <w:r w:rsidRPr="00BD6C37">
        <w:rPr>
          <w:sz w:val="22"/>
          <w:szCs w:val="22"/>
          <w:lang w:val="en-US"/>
        </w:rPr>
        <w:t xml:space="preserve">- </w:t>
      </w:r>
      <w:proofErr w:type="spellStart"/>
      <w:r w:rsidR="00BD6C37">
        <w:rPr>
          <w:sz w:val="22"/>
          <w:szCs w:val="22"/>
          <w:lang w:val="en-US"/>
        </w:rPr>
        <w:t>department_mo</w:t>
      </w:r>
      <w:proofErr w:type="spellEnd"/>
      <w:r w:rsidR="00BD6C37" w:rsidRPr="00BD6C3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405623" w:rsidRPr="002E0227" w:rsidTr="00BD6C37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D6C37" w:rsidRPr="002E0227" w:rsidTr="00BD6C37">
        <w:trPr>
          <w:trHeight w:val="60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405623" w:rsidRPr="002E0227" w:rsidTr="00BD6C37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lastRenderedPageBreak/>
              <w:t>IDOTD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="00BD6C3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BD6C37">
              <w:rPr>
                <w:sz w:val="22"/>
                <w:szCs w:val="22"/>
                <w:lang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D6C37" w:rsidRPr="002E0227" w:rsidTr="00BD6C37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4 </w:t>
            </w:r>
            <w:r w:rsidRPr="002E0227">
              <w:rPr>
                <w:sz w:val="22"/>
                <w:szCs w:val="22"/>
                <w:lang w:eastAsia="ar-SA"/>
              </w:rPr>
              <w:t>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BD6C37" w:rsidRPr="002E0227" w:rsidTr="00BD6C37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DB6E8C" w:rsidRDefault="00625AF4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1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bookmarkStart w:id="42" w:name="_Toc459809221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1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2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3" w:name="_Toc314586204"/>
      <w:r w:rsidRPr="00180506">
        <w:rPr>
          <w:b/>
          <w:bCs/>
          <w:sz w:val="24"/>
          <w:szCs w:val="24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43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4" w:name="_Toc31458620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YaroslavlRegionSMOs</w:t>
      </w:r>
      <w:bookmarkEnd w:id="44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4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9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5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 xml:space="preserve">Данные по не </w:t>
      </w:r>
      <w:proofErr w:type="gramStart"/>
      <w:r w:rsidR="004D258E" w:rsidRPr="00520F50">
        <w:rPr>
          <w:b/>
          <w:bCs/>
          <w:sz w:val="24"/>
          <w:szCs w:val="24"/>
        </w:rPr>
        <w:t>ярославским</w:t>
      </w:r>
      <w:proofErr w:type="gramEnd"/>
      <w:r w:rsidR="004D258E" w:rsidRPr="00520F50">
        <w:rPr>
          <w:b/>
          <w:bCs/>
          <w:sz w:val="24"/>
          <w:szCs w:val="24"/>
        </w:rPr>
        <w:t xml:space="preserve"> СМО</w:t>
      </w:r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OtherTerritoriesSMOs</w:t>
      </w:r>
      <w:bookmarkEnd w:id="45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OtherTerritoriesSMO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B5780A" w:rsidRPr="00B5780A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8629DF"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B5780A">
        <w:trPr>
          <w:trHeight w:val="4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459809222"/>
      <w:r w:rsidRPr="00C0080E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7" w:name="_Toc314586207"/>
      <w:r w:rsidR="00405623">
        <w:rPr>
          <w:rFonts w:ascii="Times New Roman" w:hAnsi="Times New Roman" w:cs="Times New Roman"/>
          <w:sz w:val="24"/>
          <w:szCs w:val="24"/>
        </w:rPr>
        <w:t xml:space="preserve"> (3)</w:t>
      </w:r>
      <w:bookmarkEnd w:id="46"/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DocumentTypes</w:t>
      </w:r>
      <w:proofErr w:type="spellEnd"/>
      <w:r w:rsidRPr="00346FD9">
        <w:rPr>
          <w:sz w:val="22"/>
          <w:szCs w:val="22"/>
        </w:rPr>
        <w:t xml:space="preserve"> – </w:t>
      </w:r>
      <w:proofErr w:type="spellStart"/>
      <w:r w:rsidRPr="00346FD9">
        <w:rPr>
          <w:sz w:val="22"/>
          <w:szCs w:val="22"/>
        </w:rPr>
        <w:t>DocumentType</w:t>
      </w:r>
      <w:bookmarkEnd w:id="4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13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A4D84">
        <w:trPr>
          <w:trHeight w:val="20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459809223"/>
      <w:r w:rsidRPr="00C0080E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C0080E">
        <w:rPr>
          <w:rFonts w:ascii="Times New Roman" w:hAnsi="Times New Roman" w:cs="Times New Roman"/>
          <w:sz w:val="24"/>
          <w:szCs w:val="24"/>
        </w:rPr>
        <w:t xml:space="preserve"> (4)</w:t>
      </w:r>
      <w:bookmarkEnd w:id="48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9" w:name="_Toc31458620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SocialCategories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SocialCategorie</w:t>
      </w:r>
      <w:bookmarkEnd w:id="4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5B06A4">
        <w:trPr>
          <w:trHeight w:val="5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0" w:name="_Toc314586212"/>
      <w:bookmarkStart w:id="51" w:name="_Toc459809224"/>
      <w:r w:rsidRPr="003E498A">
        <w:rPr>
          <w:rFonts w:ascii="Times New Roman" w:hAnsi="Times New Roman" w:cs="Times New Roman"/>
          <w:sz w:val="24"/>
          <w:szCs w:val="24"/>
        </w:rPr>
        <w:t>Регионы</w:t>
      </w:r>
      <w:bookmarkEnd w:id="50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(5)</w:t>
      </w:r>
      <w:bookmarkEnd w:id="51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2" w:name="_Toc31458621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Regions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Region</w:t>
      </w:r>
      <w:bookmarkEnd w:id="5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Obrachenie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4"/>
      <w:bookmarkStart w:id="54" w:name="_Toc459809225"/>
      <w:r w:rsidRPr="003E498A">
        <w:rPr>
          <w:rFonts w:ascii="Times New Roman" w:hAnsi="Times New Roman" w:cs="Times New Roman"/>
          <w:sz w:val="24"/>
          <w:szCs w:val="24"/>
        </w:rPr>
        <w:lastRenderedPageBreak/>
        <w:t>Специ</w:t>
      </w:r>
      <w:r w:rsidR="005B06A4" w:rsidRPr="003E498A">
        <w:rPr>
          <w:rFonts w:ascii="Times New Roman" w:hAnsi="Times New Roman" w:cs="Times New Roman"/>
          <w:sz w:val="24"/>
          <w:szCs w:val="24"/>
        </w:rPr>
        <w:t>альности</w:t>
      </w:r>
      <w:bookmarkEnd w:id="53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(9)</w:t>
      </w:r>
      <w:bookmarkEnd w:id="54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5" w:name="_Toc31458621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Specializations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Specialization</w:t>
      </w:r>
      <w:bookmarkEnd w:id="5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day_hospital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home_hospital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Diagnostic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Laboratory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Reanimation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3E498A" w:rsidRDefault="003C0EC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6" w:name="_Toc314586216"/>
      <w:bookmarkStart w:id="57" w:name="_Toc459809226"/>
      <w:r w:rsidRPr="003E498A">
        <w:rPr>
          <w:rFonts w:ascii="Times New Roman" w:hAnsi="Times New Roman" w:cs="Times New Roman"/>
          <w:sz w:val="24"/>
          <w:szCs w:val="24"/>
        </w:rPr>
        <w:t>Результаты лечения</w:t>
      </w:r>
      <w:bookmarkEnd w:id="56"/>
      <w:r w:rsidRPr="003E498A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7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8" w:name="_Toc314586215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TreatmentResults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TreatmentResult</w:t>
      </w:r>
      <w:bookmarkEnd w:id="5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244D76" w:rsidRPr="002C57ED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label_p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0 - нет, 1 - да</w:t>
            </w:r>
          </w:p>
        </w:tc>
      </w:tr>
      <w:tr w:rsidR="00244D76" w:rsidRPr="002C57ED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label</w:t>
            </w:r>
            <w:proofErr w:type="spellEnd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_</w:t>
            </w:r>
            <w:r w:rsidRPr="002C57ED">
              <w:rPr>
                <w:rFonts w:ascii="Consolas" w:eastAsia="Calibri" w:hAnsi="Consolas" w:cs="Consolas"/>
                <w:sz w:val="19"/>
                <w:szCs w:val="19"/>
                <w:lang w:val="en-US"/>
              </w:rPr>
              <w:t>h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0 - нет, 1 - да</w:t>
            </w:r>
          </w:p>
        </w:tc>
      </w:tr>
      <w:tr w:rsidR="00244D76" w:rsidRPr="002C57ED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label</w:t>
            </w:r>
            <w:proofErr w:type="spellEnd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_</w:t>
            </w:r>
            <w:r w:rsidRPr="002C57ED">
              <w:rPr>
                <w:rFonts w:ascii="Consolas" w:eastAsia="Calibri" w:hAnsi="Consolas" w:cs="Consolas"/>
                <w:sz w:val="19"/>
                <w:szCs w:val="19"/>
                <w:lang w:val="en-US"/>
              </w:rPr>
              <w:t>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0 - нет, 1 - да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9" w:name="_Toc314586218"/>
      <w:bookmarkStart w:id="60" w:name="_Toc459809227"/>
      <w:r w:rsidRPr="003E498A">
        <w:rPr>
          <w:rFonts w:ascii="Times New Roman" w:hAnsi="Times New Roman" w:cs="Times New Roman"/>
          <w:sz w:val="24"/>
          <w:szCs w:val="24"/>
        </w:rPr>
        <w:lastRenderedPageBreak/>
        <w:t xml:space="preserve">Поводы посещения </w:t>
      </w:r>
      <w:r w:rsidR="003C0EC5" w:rsidRPr="003E498A">
        <w:rPr>
          <w:rFonts w:ascii="Times New Roman" w:hAnsi="Times New Roman" w:cs="Times New Roman"/>
          <w:sz w:val="24"/>
          <w:szCs w:val="24"/>
        </w:rPr>
        <w:t xml:space="preserve">в </w:t>
      </w:r>
      <w:r w:rsidRPr="003E498A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3E498A">
        <w:rPr>
          <w:rFonts w:ascii="Times New Roman" w:hAnsi="Times New Roman" w:cs="Times New Roman"/>
          <w:sz w:val="24"/>
          <w:szCs w:val="24"/>
        </w:rPr>
        <w:t>е</w:t>
      </w:r>
      <w:bookmarkEnd w:id="59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(11)</w:t>
      </w:r>
      <w:bookmarkEnd w:id="60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1" w:name="_Toc314586217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ReasonsVisitPolyclinics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ReasonsVisitPolyclinic</w:t>
      </w:r>
      <w:bookmarkEnd w:id="6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0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2" w:name="_Toc314586220"/>
      <w:bookmarkStart w:id="63" w:name="_Toc459809228"/>
      <w:r w:rsidRPr="003E498A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DiagnosisTypes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DiagnosisType</w:t>
      </w:r>
      <w:bookmarkEnd w:id="6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1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7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3E498A" w:rsidRDefault="00617562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459809229"/>
      <w:r w:rsidRPr="003E498A">
        <w:rPr>
          <w:rFonts w:ascii="Times New Roman" w:hAnsi="Times New Roman" w:cs="Times New Roman"/>
          <w:sz w:val="24"/>
          <w:szCs w:val="24"/>
        </w:rPr>
        <w:t>Диагнозы МКБ10</w:t>
      </w:r>
      <w:bookmarkEnd w:id="65"/>
    </w:p>
    <w:p w:rsidR="00394E05" w:rsidRPr="00346FD9" w:rsidRDefault="00394E05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MKBs</w:t>
      </w:r>
      <w:proofErr w:type="spellEnd"/>
      <w:r w:rsidRPr="00346FD9">
        <w:rPr>
          <w:sz w:val="22"/>
          <w:szCs w:val="22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459809230"/>
      <w:r w:rsidRPr="003E498A">
        <w:rPr>
          <w:rFonts w:ascii="Times New Roman" w:hAnsi="Times New Roman" w:cs="Times New Roman"/>
          <w:sz w:val="24"/>
          <w:szCs w:val="24"/>
        </w:rPr>
        <w:lastRenderedPageBreak/>
        <w:t>Типы травм</w:t>
      </w:r>
      <w:bookmarkEnd w:id="66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InjuryTypes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InjuryType</w:t>
      </w:r>
      <w:bookmarkEnd w:id="6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8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8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459809231"/>
      <w:r w:rsidRPr="003E498A">
        <w:rPr>
          <w:rFonts w:ascii="Times New Roman" w:hAnsi="Times New Roman" w:cs="Times New Roman"/>
          <w:sz w:val="24"/>
          <w:szCs w:val="24"/>
        </w:rPr>
        <w:t>Простые медицинские услуги</w:t>
      </w:r>
      <w:bookmarkEnd w:id="69"/>
      <w:r w:rsidR="009176EC">
        <w:rPr>
          <w:rFonts w:ascii="Times New Roman" w:hAnsi="Times New Roman" w:cs="Times New Roman"/>
          <w:sz w:val="24"/>
          <w:szCs w:val="24"/>
        </w:rPr>
        <w:t xml:space="preserve"> (16,17,18,19)</w:t>
      </w:r>
      <w:bookmarkEnd w:id="70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3E498A" w:rsidRDefault="00394E05" w:rsidP="003E498A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71" w:name="_Toc459809232"/>
      <w:proofErr w:type="spellStart"/>
      <w:r w:rsidRPr="003E498A">
        <w:rPr>
          <w:rFonts w:ascii="Times New Roman" w:hAnsi="Times New Roman" w:cs="Times New Roman"/>
          <w:sz w:val="22"/>
          <w:szCs w:val="22"/>
        </w:rPr>
        <w:t>Типы</w:t>
      </w:r>
      <w:proofErr w:type="spellEnd"/>
      <w:r w:rsidRPr="003E498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E498A">
        <w:rPr>
          <w:rFonts w:ascii="Times New Roman" w:hAnsi="Times New Roman" w:cs="Times New Roman"/>
          <w:sz w:val="22"/>
          <w:szCs w:val="22"/>
        </w:rPr>
        <w:t>простых</w:t>
      </w:r>
      <w:proofErr w:type="spellEnd"/>
      <w:r w:rsidRPr="003E498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E498A">
        <w:rPr>
          <w:rFonts w:ascii="Times New Roman" w:hAnsi="Times New Roman" w:cs="Times New Roman"/>
          <w:sz w:val="22"/>
          <w:szCs w:val="22"/>
        </w:rPr>
        <w:t>медицинских</w:t>
      </w:r>
      <w:proofErr w:type="spellEnd"/>
      <w:r w:rsidRPr="003E498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E498A">
        <w:rPr>
          <w:rFonts w:ascii="Times New Roman" w:hAnsi="Times New Roman" w:cs="Times New Roman"/>
          <w:sz w:val="22"/>
          <w:szCs w:val="22"/>
        </w:rPr>
        <w:t>услуг</w:t>
      </w:r>
      <w:bookmarkEnd w:id="71"/>
      <w:proofErr w:type="spellEnd"/>
    </w:p>
    <w:p w:rsidR="00670FB3" w:rsidRPr="00346FD9" w:rsidRDefault="00670FB3" w:rsidP="00346FD9">
      <w:pPr>
        <w:ind w:firstLine="0"/>
        <w:rPr>
          <w:sz w:val="22"/>
          <w:szCs w:val="22"/>
          <w:lang w:val="en-US"/>
        </w:rPr>
      </w:pPr>
      <w:bookmarkStart w:id="72" w:name="_Toc314586226"/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bookmarkEnd w:id="7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3" w:name="_Toc314586229"/>
      <w:bookmarkStart w:id="74" w:name="_Toc459809233"/>
      <w:r w:rsidRPr="00DD1A29">
        <w:rPr>
          <w:rFonts w:ascii="Times New Roman" w:hAnsi="Times New Roman" w:cs="Times New Roman"/>
          <w:sz w:val="22"/>
          <w:szCs w:val="22"/>
        </w:rPr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73"/>
      <w:bookmarkEnd w:id="74"/>
    </w:p>
    <w:p w:rsidR="00394E05" w:rsidRPr="00346FD9" w:rsidRDefault="00394E05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proofErr w:type="spellEnd"/>
      <w:r w:rsidRPr="00346FD9">
        <w:rPr>
          <w:sz w:val="22"/>
          <w:szCs w:val="22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5054D4" w:rsidRDefault="00F857D7" w:rsidP="005054D4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5" w:name="_Toc459809234"/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  <w:bookmarkEnd w:id="75"/>
    </w:p>
    <w:p w:rsidR="00F857D7" w:rsidRPr="00346FD9" w:rsidRDefault="00F857D7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Type_sms-sms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lastRenderedPageBreak/>
              <w:t>federal_code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short_name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spellStart"/>
            <w:r>
              <w:rPr>
                <w:sz w:val="22"/>
                <w:szCs w:val="22"/>
              </w:rPr>
              <w:t>прверхности</w:t>
            </w:r>
            <w:proofErr w:type="spellEnd"/>
            <w:r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8F797B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tube_type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5C074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18234F" w:rsidRDefault="008F797B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054D4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054D4">
              <w:rPr>
                <w:sz w:val="22"/>
                <w:szCs w:val="22"/>
                <w:lang w:val="en-US"/>
              </w:rPr>
              <w:t>label_transfer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18234F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uet</w:t>
            </w:r>
            <w:proofErr w:type="spellEnd"/>
            <w:r w:rsidRPr="004A2497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 xml:space="preserve">Вхождение услуги в </w:t>
            </w:r>
            <w:proofErr w:type="spellStart"/>
            <w:r w:rsidRPr="004A2497">
              <w:rPr>
                <w:sz w:val="22"/>
                <w:szCs w:val="22"/>
              </w:rPr>
              <w:t>омс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A2497">
              <w:rPr>
                <w:sz w:val="22"/>
                <w:szCs w:val="22"/>
                <w:lang w:eastAsia="ar-SA"/>
              </w:rPr>
              <w:t>1-входит</w:t>
            </w: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6" w:name="_Toc314586235"/>
      <w:bookmarkStart w:id="77" w:name="_Toc459809235"/>
      <w:r w:rsidRPr="003E498A">
        <w:rPr>
          <w:rFonts w:ascii="Times New Roman" w:hAnsi="Times New Roman" w:cs="Times New Roman"/>
          <w:sz w:val="24"/>
          <w:szCs w:val="24"/>
        </w:rPr>
        <w:t xml:space="preserve">Операции в стационарах </w:t>
      </w:r>
      <w:r w:rsidR="003C0EC5" w:rsidRPr="003E498A">
        <w:rPr>
          <w:rFonts w:ascii="Times New Roman" w:hAnsi="Times New Roman" w:cs="Times New Roman"/>
          <w:sz w:val="24"/>
          <w:szCs w:val="24"/>
        </w:rPr>
        <w:t>(23)</w:t>
      </w:r>
      <w:bookmarkEnd w:id="76"/>
      <w:bookmarkEnd w:id="77"/>
    </w:p>
    <w:p w:rsidR="00712BD9" w:rsidRPr="00346FD9" w:rsidRDefault="00712BD9" w:rsidP="00346FD9">
      <w:pPr>
        <w:ind w:firstLine="0"/>
        <w:rPr>
          <w:sz w:val="22"/>
          <w:szCs w:val="22"/>
        </w:rPr>
      </w:pPr>
      <w:bookmarkStart w:id="78" w:name="_Toc314586234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HospitalsOperations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HospitalsOperation</w:t>
      </w:r>
      <w:bookmarkEnd w:id="7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5B06A4">
        <w:trPr>
          <w:trHeight w:val="19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2044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3E498A" w:rsidRDefault="005746B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9" w:name="_Toc459809236"/>
      <w:r w:rsidRPr="003E498A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</w:t>
      </w:r>
      <w:r w:rsidR="00405623">
        <w:rPr>
          <w:rFonts w:ascii="Times New Roman" w:hAnsi="Times New Roman" w:cs="Times New Roman"/>
          <w:sz w:val="24"/>
          <w:szCs w:val="24"/>
        </w:rPr>
        <w:t xml:space="preserve"> (15)</w:t>
      </w:r>
      <w:bookmarkEnd w:id="79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MedicalStates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3E498A" w:rsidRDefault="005746B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0" w:name="_Toc459809237"/>
      <w:r w:rsidRPr="003E498A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>
        <w:rPr>
          <w:rFonts w:ascii="Times New Roman" w:hAnsi="Times New Roman" w:cs="Times New Roman"/>
          <w:sz w:val="24"/>
          <w:szCs w:val="24"/>
        </w:rPr>
        <w:t>(16)</w:t>
      </w:r>
      <w:bookmarkEnd w:id="80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 </w:t>
      </w:r>
      <w:proofErr w:type="spellStart"/>
      <w:r w:rsidRPr="00346FD9">
        <w:rPr>
          <w:sz w:val="22"/>
          <w:szCs w:val="22"/>
        </w:rPr>
        <w:t>ChamberTypes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314586253"/>
      <w:bookmarkStart w:id="82" w:name="_Toc459809238"/>
      <w:r w:rsidRPr="003E498A">
        <w:rPr>
          <w:rFonts w:ascii="Times New Roman" w:hAnsi="Times New Roman" w:cs="Times New Roman"/>
          <w:sz w:val="24"/>
          <w:szCs w:val="24"/>
        </w:rPr>
        <w:t>Страны</w:t>
      </w:r>
      <w:bookmarkEnd w:id="81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82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3" w:name="_Toc314586252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Countries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Countrie</w:t>
      </w:r>
      <w:bookmarkEnd w:id="8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D4162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4" w:name="_Toc314586257"/>
      <w:bookmarkStart w:id="85" w:name="_Toc459809239"/>
      <w:r>
        <w:rPr>
          <w:rFonts w:ascii="Times New Roman" w:hAnsi="Times New Roman" w:cs="Times New Roman"/>
          <w:sz w:val="24"/>
          <w:szCs w:val="24"/>
        </w:rPr>
        <w:lastRenderedPageBreak/>
        <w:t>Тип</w:t>
      </w:r>
      <w:r w:rsidR="00835A17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тариф</w:t>
      </w:r>
      <w:r w:rsidR="00835A17">
        <w:rPr>
          <w:rFonts w:ascii="Times New Roman" w:hAnsi="Times New Roman" w:cs="Times New Roman"/>
          <w:sz w:val="24"/>
          <w:szCs w:val="24"/>
        </w:rPr>
        <w:t>ов</w:t>
      </w:r>
      <w:bookmarkEnd w:id="84"/>
      <w:r w:rsidR="00027721">
        <w:rPr>
          <w:rFonts w:ascii="Times New Roman" w:hAnsi="Times New Roman" w:cs="Times New Roman"/>
          <w:sz w:val="24"/>
          <w:szCs w:val="24"/>
        </w:rPr>
        <w:t xml:space="preserve"> (66)</w:t>
      </w:r>
      <w:bookmarkEnd w:id="85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6" w:name="_Toc314586256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VisitsTypes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VisitsType</w:t>
      </w:r>
      <w:bookmarkEnd w:id="8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2C57ED" w:rsidRDefault="002C57ED" w:rsidP="00670FB3">
      <w:pPr>
        <w:pStyle w:val="af0"/>
        <w:spacing w:after="0" w:line="360" w:lineRule="auto"/>
        <w:ind w:left="792"/>
      </w:pPr>
    </w:p>
    <w:p w:rsidR="002C57ED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7" w:name="_Toc314586259"/>
      <w:bookmarkStart w:id="88" w:name="_Toc459809240"/>
      <w:r w:rsidRPr="003E498A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7"/>
      <w:r w:rsidR="00B9199A" w:rsidRPr="003E498A">
        <w:rPr>
          <w:rFonts w:ascii="Times New Roman" w:hAnsi="Times New Roman" w:cs="Times New Roman"/>
          <w:sz w:val="24"/>
          <w:szCs w:val="24"/>
        </w:rPr>
        <w:t xml:space="preserve"> (30)</w:t>
      </w:r>
      <w:bookmarkStart w:id="89" w:name="_Toc314586258"/>
      <w:bookmarkEnd w:id="88"/>
    </w:p>
    <w:p w:rsidR="003443A1" w:rsidRPr="00346FD9" w:rsidRDefault="003443A1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</w:t>
      </w:r>
      <w:bookmarkEnd w:id="89"/>
      <w:proofErr w:type="spellEnd"/>
      <w:r w:rsidR="002C57ED">
        <w:rPr>
          <w:sz w:val="22"/>
          <w:szCs w:val="22"/>
        </w:rPr>
        <w:t xml:space="preserve">   </w:t>
      </w:r>
      <w:r w:rsidR="002C57ED" w:rsidRPr="002C57ED">
        <w:rPr>
          <w:sz w:val="22"/>
          <w:szCs w:val="22"/>
        </w:rPr>
        <w:t>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2C57ED" w:rsidRPr="00346FD9" w:rsidRDefault="002C57ED" w:rsidP="002C57ED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AgeGroups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AgeGroup</w:t>
      </w:r>
      <w:proofErr w:type="spellEnd"/>
      <w:r>
        <w:rPr>
          <w:sz w:val="22"/>
          <w:szCs w:val="22"/>
        </w:rPr>
        <w:t xml:space="preserve">  </w:t>
      </w:r>
      <w:r w:rsidRPr="002C57ED">
        <w:rPr>
          <w:sz w:val="22"/>
          <w:szCs w:val="22"/>
        </w:rPr>
        <w:t>Возрастные группы для поликлиники и стационара для вида помощи 9 ВМП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2C57ED" w:rsidRPr="002E022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2C57ED" w:rsidRPr="002E0227" w:rsidTr="00C23EF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2C57ED" w:rsidRPr="002E0227" w:rsidTr="00C23EF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B9199A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261"/>
      <w:bookmarkStart w:id="91" w:name="_Toc459809241"/>
      <w:r w:rsidRPr="003E498A">
        <w:rPr>
          <w:rFonts w:ascii="Times New Roman" w:hAnsi="Times New Roman" w:cs="Times New Roman"/>
          <w:sz w:val="24"/>
          <w:szCs w:val="24"/>
        </w:rPr>
        <w:t>Цели</w:t>
      </w:r>
      <w:r w:rsidR="00670FB3" w:rsidRPr="003E498A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90"/>
      <w:r w:rsidRPr="003E498A">
        <w:rPr>
          <w:rFonts w:ascii="Times New Roman" w:hAnsi="Times New Roman" w:cs="Times New Roman"/>
          <w:sz w:val="24"/>
          <w:szCs w:val="24"/>
        </w:rPr>
        <w:t xml:space="preserve"> (31)</w:t>
      </w:r>
      <w:bookmarkEnd w:id="91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92" w:name="_Toc31458626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DirectionsTypes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DirectionsType</w:t>
      </w:r>
      <w:bookmarkEnd w:id="9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</w:t>
            </w:r>
            <w:r w:rsidR="00670FB3" w:rsidRPr="002E022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</w:t>
            </w:r>
            <w:r w:rsidR="00670FB3" w:rsidRPr="002E022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3"/>
        <w:spacing w:before="0" w:after="0" w:line="360" w:lineRule="auto"/>
        <w:ind w:left="502"/>
        <w:rPr>
          <w:rFonts w:ascii="Times New Roman" w:hAnsi="Times New Roman" w:cs="Times New Roman"/>
          <w:szCs w:val="24"/>
        </w:rPr>
      </w:pPr>
    </w:p>
    <w:p w:rsidR="00670FB3" w:rsidRPr="003E498A" w:rsidRDefault="00B90A1F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3" w:name="_Toc459809242"/>
      <w:r w:rsidRPr="003E498A">
        <w:rPr>
          <w:rFonts w:ascii="Times New Roman" w:hAnsi="Times New Roman" w:cs="Times New Roman"/>
          <w:sz w:val="24"/>
          <w:szCs w:val="24"/>
        </w:rPr>
        <w:t>К</w:t>
      </w:r>
      <w:r w:rsidR="00D143A6" w:rsidRPr="003E498A">
        <w:rPr>
          <w:rFonts w:ascii="Times New Roman" w:hAnsi="Times New Roman" w:cs="Times New Roman"/>
          <w:sz w:val="24"/>
          <w:szCs w:val="24"/>
        </w:rPr>
        <w:t>С</w:t>
      </w:r>
      <w:r w:rsidRPr="003E498A">
        <w:rPr>
          <w:rFonts w:ascii="Times New Roman" w:hAnsi="Times New Roman" w:cs="Times New Roman"/>
          <w:sz w:val="24"/>
          <w:szCs w:val="24"/>
        </w:rPr>
        <w:t>Г</w:t>
      </w:r>
      <w:r w:rsidR="00A73563">
        <w:rPr>
          <w:rFonts w:ascii="Times New Roman" w:hAnsi="Times New Roman" w:cs="Times New Roman"/>
          <w:sz w:val="24"/>
          <w:szCs w:val="24"/>
        </w:rPr>
        <w:t xml:space="preserve"> (82, 84, 36, 37)</w:t>
      </w:r>
      <w:bookmarkEnd w:id="93"/>
    </w:p>
    <w:p w:rsidR="00D143A6" w:rsidRPr="00A20782" w:rsidRDefault="00D143A6" w:rsidP="00A20782">
      <w:pPr>
        <w:pStyle w:val="2"/>
        <w:numPr>
          <w:ilvl w:val="0"/>
          <w:numId w:val="40"/>
        </w:numPr>
      </w:pPr>
      <w:bookmarkStart w:id="94" w:name="_Toc459809243"/>
      <w:proofErr w:type="gramStart"/>
      <w:r w:rsidRPr="00A20782">
        <w:t>Федеральные</w:t>
      </w:r>
      <w:proofErr w:type="gramEnd"/>
      <w:r w:rsidRPr="00A20782">
        <w:t xml:space="preserve"> КСГ (круглосуточный стационар по базовой программе ОМС), </w:t>
      </w:r>
      <w:r w:rsidR="00BA531E" w:rsidRPr="00A20782">
        <w:t>(</w:t>
      </w:r>
      <w:r w:rsidRPr="00A20782">
        <w:t>82</w:t>
      </w:r>
      <w:r w:rsidR="00BA531E" w:rsidRPr="00A20782">
        <w:t>)</w:t>
      </w:r>
      <w:bookmarkEnd w:id="94"/>
    </w:p>
    <w:p w:rsidR="00D143A6" w:rsidRPr="002C57ED" w:rsidRDefault="00D143A6" w:rsidP="00346FD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_Hospital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143A6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D143A6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2C57ED" w:rsidRDefault="00D143A6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346FD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 xml:space="preserve">CSG – CSG_ Fed _Hospital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</w:t>
            </w:r>
            <w:r w:rsidR="00D143A6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D143A6" w:rsidRPr="002C57ED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264CC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D143A6" w:rsidRPr="002C57ED" w:rsidRDefault="00D143A6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346FD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</w:t>
            </w:r>
            <w:r w:rsidR="00D143A6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D143A6">
      <w:pPr>
        <w:rPr>
          <w:lang w:eastAsia="ar-SA"/>
        </w:rPr>
      </w:pPr>
    </w:p>
    <w:p w:rsidR="00BA531E" w:rsidRPr="002C57ED" w:rsidRDefault="00BA531E" w:rsidP="00BA531E">
      <w:pPr>
        <w:rPr>
          <w:b/>
          <w:bCs/>
          <w:lang w:eastAsia="ar-SA"/>
        </w:rPr>
      </w:pPr>
    </w:p>
    <w:p w:rsidR="00BA531E" w:rsidRPr="00A20782" w:rsidRDefault="00E22F2C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5" w:name="_Toc459809244"/>
      <w:proofErr w:type="gramStart"/>
      <w:r w:rsidR="00BA531E" w:rsidRPr="00A20782">
        <w:t>Федеральные</w:t>
      </w:r>
      <w:proofErr w:type="gramEnd"/>
      <w:r w:rsidR="00BA531E" w:rsidRPr="00A20782">
        <w:t xml:space="preserve"> КСГ (дневной стационар по базовой программе ОМС), (84)</w:t>
      </w:r>
      <w:bookmarkEnd w:id="95"/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</w:t>
      </w:r>
      <w:proofErr w:type="spellStart"/>
      <w:r w:rsidRPr="002C57ED">
        <w:rPr>
          <w:sz w:val="22"/>
          <w:szCs w:val="22"/>
          <w:lang w:val="en-US"/>
        </w:rPr>
        <w:t>Hospital</w:t>
      </w:r>
      <w:r w:rsidR="00C94BF9" w:rsidRPr="002C57ED">
        <w:rPr>
          <w:sz w:val="22"/>
          <w:szCs w:val="22"/>
          <w:lang w:val="en-US"/>
        </w:rPr>
        <w:t>_d</w:t>
      </w:r>
      <w:proofErr w:type="spellEnd"/>
      <w:r w:rsidRPr="002C57ED">
        <w:rPr>
          <w:sz w:val="22"/>
          <w:szCs w:val="22"/>
          <w:lang w:val="en-US"/>
        </w:rPr>
        <w:t xml:space="preserve">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A531E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BA531E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lastRenderedPageBreak/>
        <w:t>Вид оказываемой медицинской помощи</w:t>
      </w:r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C94BF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 – CSG_ Fed _</w:t>
      </w:r>
      <w:proofErr w:type="spellStart"/>
      <w:r w:rsidRPr="002C57ED">
        <w:rPr>
          <w:sz w:val="22"/>
          <w:szCs w:val="22"/>
          <w:lang w:val="en-US"/>
        </w:rPr>
        <w:t>Hospital_d</w:t>
      </w:r>
      <w:proofErr w:type="spellEnd"/>
      <w:r w:rsidRPr="002C57ED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</w:t>
            </w:r>
            <w:r w:rsidR="00BA531E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0241F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BA531E" w:rsidRPr="002C57ED" w:rsidRDefault="00BA531E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C94BF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Hospital_d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</w:t>
            </w:r>
            <w:r w:rsidR="00BA531E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BA531E">
      <w:pPr>
        <w:rPr>
          <w:lang w:eastAsia="ar-SA"/>
        </w:rPr>
      </w:pPr>
    </w:p>
    <w:p w:rsidR="00670FB3" w:rsidRPr="002C57ED" w:rsidRDefault="00670FB3" w:rsidP="00670FB3">
      <w:pPr>
        <w:pStyle w:val="af0"/>
        <w:spacing w:after="0" w:line="360" w:lineRule="auto"/>
        <w:ind w:left="792"/>
      </w:pPr>
    </w:p>
    <w:p w:rsidR="003C63C1" w:rsidRPr="00A20782" w:rsidRDefault="003C63C1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6" w:name="_Toc459809245"/>
      <w:r w:rsidRPr="00A20782">
        <w:t>К</w:t>
      </w:r>
      <w:proofErr w:type="gramStart"/>
      <w:r w:rsidR="00E22F2C" w:rsidRPr="00A20782">
        <w:t>C</w:t>
      </w:r>
      <w:proofErr w:type="gramEnd"/>
      <w:r w:rsidRPr="00A20782">
        <w:t xml:space="preserve">Г </w:t>
      </w:r>
      <w:r w:rsidR="000D645F" w:rsidRPr="00A20782">
        <w:t xml:space="preserve">круглосуточный </w:t>
      </w:r>
      <w:r w:rsidRPr="00A20782">
        <w:t>стационар</w:t>
      </w:r>
      <w:r w:rsidR="000D645F" w:rsidRPr="00A20782">
        <w:t xml:space="preserve"> ВМП</w:t>
      </w:r>
      <w:r w:rsidRPr="00A20782">
        <w:t xml:space="preserve"> (36)</w:t>
      </w:r>
      <w:bookmarkEnd w:id="96"/>
    </w:p>
    <w:p w:rsidR="003C63C1" w:rsidRPr="00326BE6" w:rsidRDefault="003C63C1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3C63C1" w:rsidRPr="000D645F" w:rsidRDefault="003C63C1" w:rsidP="003C63C1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DA2377" w:rsidTr="00A86E8D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Default="003C63C1" w:rsidP="000D645F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0D645F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3C63C1" w:rsidRPr="002E0227" w:rsidTr="00A86E8D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3C63C1" w:rsidRPr="002E0227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t>Диагнозы  К</w:t>
      </w:r>
      <w:proofErr w:type="gramStart"/>
      <w:r w:rsidR="00124047"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r w:rsidR="00EC3812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3C63C1" w:rsidRDefault="003C63C1" w:rsidP="00670FB3">
      <w:pPr>
        <w:pStyle w:val="af0"/>
        <w:spacing w:after="0" w:line="360" w:lineRule="auto"/>
        <w:ind w:left="792"/>
      </w:pPr>
    </w:p>
    <w:p w:rsidR="00445BB7" w:rsidRPr="00A20782" w:rsidRDefault="00445BB7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7" w:name="_Toc459809246"/>
      <w:r w:rsidRPr="00A20782">
        <w:t>К</w:t>
      </w:r>
      <w:proofErr w:type="gramStart"/>
      <w:r w:rsidRPr="00A20782">
        <w:t>C</w:t>
      </w:r>
      <w:proofErr w:type="gramEnd"/>
      <w:r w:rsidRPr="00A20782">
        <w:t>Г дневной стационар ВМП (37)</w:t>
      </w:r>
      <w:bookmarkEnd w:id="97"/>
    </w:p>
    <w:p w:rsidR="00445BB7" w:rsidRPr="00326BE6" w:rsidRDefault="00445BB7" w:rsidP="00445BB7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r w:rsidRPr="00445BB7">
        <w:rPr>
          <w:sz w:val="22"/>
          <w:szCs w:val="22"/>
          <w:lang w:val="en-US"/>
        </w:rPr>
        <w:t>_</w:t>
      </w:r>
      <w:r>
        <w:rPr>
          <w:sz w:val="22"/>
          <w:szCs w:val="22"/>
          <w:lang w:val="en-US"/>
        </w:rPr>
        <w:t>d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DA2377" w:rsidTr="00445BB7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Default="00445BB7" w:rsidP="00445BB7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lastRenderedPageBreak/>
        <w:t>К</w:t>
      </w:r>
      <w:proofErr w:type="gramStart"/>
      <w:r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606632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445BB7" w:rsidRPr="002E0227" w:rsidTr="00445BB7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445BB7" w:rsidRPr="002E0227" w:rsidTr="00445BB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t>Диагнозы  К</w:t>
      </w:r>
      <w:proofErr w:type="gramStart"/>
      <w:r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EE2334" w:rsidRPr="00A63BEE" w:rsidRDefault="00EE2334" w:rsidP="00A86E8D">
      <w:pPr>
        <w:ind w:left="720" w:firstLine="0"/>
        <w:jc w:val="center"/>
        <w:rPr>
          <w:b/>
          <w:bCs/>
        </w:rPr>
      </w:pPr>
    </w:p>
    <w:p w:rsidR="00A86E8D" w:rsidRPr="00A20782" w:rsidRDefault="00A86E8D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8" w:name="_Toc459809247"/>
      <w:r w:rsidRPr="00A20782">
        <w:t>Справочник КПМУ (поликлиника)</w:t>
      </w:r>
      <w:r w:rsidR="00BA531E" w:rsidRPr="00A20782">
        <w:t xml:space="preserve"> (39)</w:t>
      </w:r>
      <w:bookmarkEnd w:id="98"/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26BE6" w:rsidRDefault="00670FB3" w:rsidP="00326BE6">
      <w:pPr>
        <w:ind w:left="720" w:firstLine="0"/>
        <w:jc w:val="center"/>
        <w:rPr>
          <w:b/>
        </w:rPr>
      </w:pPr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Профили </w:t>
      </w:r>
      <w:r w:rsidR="00FC5171" w:rsidRPr="00326BE6">
        <w:rPr>
          <w:b/>
        </w:rPr>
        <w:t>КПМУ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18234F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EE2334" w:rsidRPr="00A201D4" w:rsidRDefault="00EE2334" w:rsidP="00A201D4">
      <w:pPr>
        <w:ind w:left="720" w:firstLine="0"/>
        <w:jc w:val="center"/>
        <w:rPr>
          <w:b/>
        </w:rPr>
      </w:pPr>
      <w:r w:rsidRPr="00A201D4">
        <w:rPr>
          <w:b/>
        </w:rPr>
        <w:t>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326BE6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326BE6" w:rsidRDefault="00EE2334" w:rsidP="00326BE6">
      <w:pPr>
        <w:ind w:left="720" w:firstLine="0"/>
        <w:jc w:val="center"/>
        <w:rPr>
          <w:b/>
        </w:rPr>
      </w:pPr>
      <w:r w:rsidRPr="00326BE6">
        <w:rPr>
          <w:b/>
        </w:rPr>
        <w:t>Диагнозы  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af0"/>
        <w:spacing w:after="0" w:line="360" w:lineRule="auto"/>
        <w:ind w:left="792"/>
      </w:pPr>
    </w:p>
    <w:p w:rsidR="00EE2334" w:rsidRPr="00326BE6" w:rsidRDefault="007114F0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Простые медицинские услуги  </w:t>
      </w:r>
      <w:r w:rsidR="00EE2334" w:rsidRPr="00326BE6">
        <w:rPr>
          <w:b/>
        </w:rPr>
        <w:t>КПМУ</w:t>
      </w:r>
    </w:p>
    <w:p w:rsidR="00EE2334" w:rsidRPr="000D645F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CSG_CSG_Polyclinic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  <w:r w:rsidR="007114F0" w:rsidRPr="000D645F">
        <w:rPr>
          <w:sz w:val="22"/>
          <w:szCs w:val="22"/>
          <w:lang w:val="en-US"/>
        </w:rPr>
        <w:t xml:space="preserve">– </w:t>
      </w:r>
      <w:proofErr w:type="spellStart"/>
      <w:r w:rsidR="007114F0" w:rsidRPr="000D645F">
        <w:rPr>
          <w:sz w:val="22"/>
          <w:szCs w:val="22"/>
          <w:lang w:val="en-US"/>
        </w:rPr>
        <w:t>SimpleMedicalServices</w:t>
      </w:r>
      <w:proofErr w:type="spellEnd"/>
      <w:r w:rsidR="007114F0" w:rsidRPr="000D645F">
        <w:rPr>
          <w:sz w:val="22"/>
          <w:szCs w:val="22"/>
          <w:lang w:val="en-US"/>
        </w:rPr>
        <w:t>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</w:rPr>
              <w:t>appointment_level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Уровень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назначений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frequency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Частота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предоставления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656C0E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nominal_quantity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Количество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A86E8D" w:rsidRPr="00C973F6" w:rsidRDefault="00A86E8D" w:rsidP="00670FB3">
      <w:pPr>
        <w:pStyle w:val="af0"/>
        <w:spacing w:after="0" w:line="360" w:lineRule="auto"/>
        <w:ind w:left="792"/>
      </w:pPr>
    </w:p>
    <w:p w:rsidR="00670FB3" w:rsidRPr="00C4732F" w:rsidRDefault="00670FB3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9" w:name="_Toc314586323"/>
      <w:bookmarkStart w:id="100" w:name="_Toc459809248"/>
      <w:r w:rsidRPr="00C4732F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9"/>
      <w:bookmarkEnd w:id="100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01" w:name="_Toc314586325"/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1"/>
      <w:proofErr w:type="spellEnd"/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2" w:name="_Toc31458632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SmpCallReasons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SmpCallReason</w:t>
      </w:r>
      <w:bookmarkEnd w:id="10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103" w:name="_Toc314586327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.2. </w:t>
      </w:r>
      <w:proofErr w:type="spellStart"/>
      <w:r w:rsidR="00670FB3" w:rsidRPr="00997554">
        <w:rPr>
          <w:b/>
          <w:bCs/>
          <w:lang w:val="en-US"/>
        </w:rPr>
        <w:t>Типы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вызовов</w:t>
      </w:r>
      <w:bookmarkEnd w:id="103"/>
      <w:proofErr w:type="spellEnd"/>
      <w:r w:rsidR="00B9199A">
        <w:rPr>
          <w:b/>
          <w:bCs/>
        </w:rPr>
        <w:t xml:space="preserve"> (48)</w:t>
      </w:r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4" w:name="_Toc31458632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SmpCallType</w:t>
      </w:r>
      <w:bookmarkEnd w:id="10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.3. </w:t>
      </w:r>
      <w:proofErr w:type="spellStart"/>
      <w:r w:rsidR="00CE48EC" w:rsidRPr="00997554">
        <w:rPr>
          <w:b/>
          <w:bCs/>
          <w:lang w:val="en-US"/>
        </w:rPr>
        <w:t>Коды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повторных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вызовов</w:t>
      </w:r>
      <w:proofErr w:type="spellEnd"/>
      <w:r w:rsidR="00CE48EC" w:rsidRPr="00997554">
        <w:rPr>
          <w:b/>
          <w:bCs/>
          <w:lang w:val="en-US"/>
        </w:rPr>
        <w:t xml:space="preserve"> </w:t>
      </w:r>
    </w:p>
    <w:p w:rsidR="00CE48EC" w:rsidRPr="000D645F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SMP– </w:t>
      </w:r>
      <w:proofErr w:type="spellStart"/>
      <w:r w:rsidR="00766146" w:rsidRPr="000D645F">
        <w:rPr>
          <w:sz w:val="22"/>
          <w:szCs w:val="22"/>
          <w:lang w:val="en-US"/>
        </w:rPr>
        <w:t>SmpCallRepeated</w:t>
      </w:r>
      <w:proofErr w:type="spellEnd"/>
      <w:r w:rsidR="00766146" w:rsidRPr="000D645F">
        <w:rPr>
          <w:sz w:val="22"/>
          <w:szCs w:val="22"/>
          <w:lang w:val="en-US"/>
        </w:rPr>
        <w:t xml:space="preserve"> </w:t>
      </w:r>
      <w:r w:rsidRPr="000D645F">
        <w:rPr>
          <w:sz w:val="22"/>
          <w:szCs w:val="22"/>
          <w:lang w:val="en-US"/>
        </w:rPr>
        <w:t xml:space="preserve">s - </w:t>
      </w:r>
      <w:proofErr w:type="spellStart"/>
      <w:r w:rsidRPr="000D645F">
        <w:rPr>
          <w:sz w:val="22"/>
          <w:szCs w:val="22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05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.4.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выезда</w:t>
      </w:r>
      <w:proofErr w:type="spellEnd"/>
      <w:r w:rsidR="00670FB3" w:rsidRPr="00997554">
        <w:rPr>
          <w:b/>
          <w:bCs/>
          <w:lang w:val="en-US"/>
        </w:rPr>
        <w:t xml:space="preserve"> с </w:t>
      </w:r>
      <w:proofErr w:type="spellStart"/>
      <w:r w:rsidR="00670FB3" w:rsidRPr="00997554">
        <w:rPr>
          <w:b/>
          <w:bCs/>
          <w:lang w:val="en-US"/>
        </w:rPr>
        <w:t>опозданием</w:t>
      </w:r>
      <w:bookmarkEnd w:id="105"/>
      <w:proofErr w:type="spellEnd"/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6" w:name="_Toc31458632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SmpLateCheckOuts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SmpLateCheckOuts</w:t>
      </w:r>
      <w:bookmarkEnd w:id="10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107" w:name="_Toc314586331"/>
      <w:r>
        <w:rPr>
          <w:b/>
          <w:bCs/>
          <w:lang w:val="en-US"/>
        </w:rPr>
        <w:lastRenderedPageBreak/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.5. </w:t>
      </w:r>
      <w:proofErr w:type="spellStart"/>
      <w:r w:rsidR="00670FB3" w:rsidRPr="00997554">
        <w:rPr>
          <w:b/>
          <w:bCs/>
          <w:lang w:val="en-US"/>
        </w:rPr>
        <w:t>Место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7"/>
      <w:proofErr w:type="spellEnd"/>
      <w:r w:rsidR="00B9199A">
        <w:rPr>
          <w:b/>
          <w:bCs/>
        </w:rPr>
        <w:t xml:space="preserve"> СМП (47)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8" w:name="_Toc314586330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SmpComeOutTypes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SmpComeOutType</w:t>
      </w:r>
      <w:bookmarkEnd w:id="10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9" w:name="_Toc314586333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.6. </w:t>
      </w:r>
      <w:proofErr w:type="spellStart"/>
      <w:r w:rsidR="00670FB3" w:rsidRPr="00997554">
        <w:rPr>
          <w:b/>
          <w:bCs/>
          <w:lang w:val="en-US"/>
        </w:rPr>
        <w:t>Причина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несчастного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случая</w:t>
      </w:r>
      <w:bookmarkEnd w:id="109"/>
      <w:proofErr w:type="spellEnd"/>
      <w:r w:rsidR="00B9199A">
        <w:rPr>
          <w:b/>
          <w:bCs/>
        </w:rPr>
        <w:t xml:space="preserve"> (51)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0" w:name="_Toc314586332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SmpAccidentCauses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SmpAccidentCause</w:t>
      </w:r>
      <w:bookmarkEnd w:id="11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111" w:name="_Toc314586335"/>
      <w:r w:rsidRPr="00997554">
        <w:rPr>
          <w:b/>
          <w:bCs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</w:rPr>
        <w:t>.</w:t>
      </w:r>
      <w:r w:rsidRPr="00B9199A">
        <w:rPr>
          <w:b/>
          <w:bCs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B9199A" w:rsidRPr="00997554">
        <w:rPr>
          <w:b/>
          <w:bCs/>
        </w:rPr>
        <w:t>СМП</w:t>
      </w:r>
      <w:r w:rsidR="00B9199A">
        <w:rPr>
          <w:b/>
          <w:bCs/>
        </w:rPr>
        <w:t xml:space="preserve">. </w:t>
      </w:r>
      <w:r w:rsidR="00670FB3" w:rsidRPr="00997554">
        <w:rPr>
          <w:b/>
          <w:bCs/>
        </w:rPr>
        <w:t xml:space="preserve">Виды состояния больного </w:t>
      </w:r>
      <w:bookmarkEnd w:id="111"/>
      <w:r w:rsidR="00B9199A">
        <w:rPr>
          <w:b/>
          <w:bCs/>
        </w:rPr>
        <w:t xml:space="preserve"> (52)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2" w:name="_Toc31458633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SmpPatientsStateTypes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SmpPatientsStateType</w:t>
      </w:r>
      <w:bookmarkEnd w:id="11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113" w:name="_Toc314586337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.8. </w:t>
      </w:r>
      <w:proofErr w:type="spellStart"/>
      <w:r w:rsidR="00670FB3" w:rsidRPr="00997554">
        <w:rPr>
          <w:b/>
          <w:bCs/>
          <w:lang w:val="en-US"/>
        </w:rPr>
        <w:t>Результаты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оказания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13"/>
      <w:r w:rsidR="00B9199A">
        <w:rPr>
          <w:b/>
          <w:bCs/>
        </w:rPr>
        <w:t xml:space="preserve"> (53)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4" w:name="_Toc31458633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</w:t>
      </w:r>
      <w:bookmarkEnd w:id="11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B9199A" w:rsidRDefault="00997554" w:rsidP="00917344">
      <w:pPr>
        <w:ind w:left="720" w:firstLine="0"/>
        <w:jc w:val="center"/>
        <w:rPr>
          <w:b/>
          <w:bCs/>
        </w:rPr>
      </w:pPr>
      <w:bookmarkStart w:id="115" w:name="_Toc314586339"/>
      <w:r w:rsidRPr="0091734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17344">
        <w:rPr>
          <w:b/>
          <w:bCs/>
          <w:lang w:val="en-US"/>
        </w:rPr>
        <w:t xml:space="preserve">.9. </w:t>
      </w:r>
      <w:proofErr w:type="spellStart"/>
      <w:r w:rsidR="00670FB3" w:rsidRPr="00917344">
        <w:rPr>
          <w:b/>
          <w:bCs/>
          <w:lang w:val="en-US"/>
        </w:rPr>
        <w:t>Осложнение</w:t>
      </w:r>
      <w:proofErr w:type="spellEnd"/>
      <w:r w:rsidR="00670FB3" w:rsidRPr="00917344">
        <w:rPr>
          <w:b/>
          <w:bCs/>
          <w:lang w:val="en-US"/>
        </w:rPr>
        <w:t xml:space="preserve"> </w:t>
      </w:r>
      <w:proofErr w:type="spellStart"/>
      <w:r w:rsidR="00670FB3" w:rsidRPr="00917344">
        <w:rPr>
          <w:b/>
          <w:bCs/>
          <w:lang w:val="en-US"/>
        </w:rPr>
        <w:t>по</w:t>
      </w:r>
      <w:proofErr w:type="spellEnd"/>
      <w:r w:rsidR="00670FB3" w:rsidRPr="00917344">
        <w:rPr>
          <w:b/>
          <w:bCs/>
          <w:lang w:val="en-US"/>
        </w:rPr>
        <w:t xml:space="preserve"> СМП</w:t>
      </w:r>
      <w:bookmarkEnd w:id="115"/>
      <w:r w:rsidR="00B9199A">
        <w:rPr>
          <w:b/>
          <w:bCs/>
        </w:rPr>
        <w:t xml:space="preserve"> (54)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6" w:name="_Toc31458633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SmpComplications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SmpComplication</w:t>
      </w:r>
      <w:bookmarkEnd w:id="11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.10. </w:t>
      </w:r>
      <w:proofErr w:type="spellStart"/>
      <w:r w:rsidR="007B3488" w:rsidRPr="00997554">
        <w:rPr>
          <w:b/>
          <w:bCs/>
          <w:lang w:val="en-US"/>
        </w:rPr>
        <w:t>Результат</w:t>
      </w:r>
      <w:proofErr w:type="spellEnd"/>
      <w:r w:rsidR="007B3488" w:rsidRPr="00997554">
        <w:rPr>
          <w:b/>
          <w:bCs/>
          <w:lang w:val="en-US"/>
        </w:rPr>
        <w:t xml:space="preserve"> </w:t>
      </w:r>
      <w:proofErr w:type="spellStart"/>
      <w:r w:rsidR="007B3488" w:rsidRPr="00997554">
        <w:rPr>
          <w:b/>
          <w:bCs/>
          <w:lang w:val="en-US"/>
        </w:rPr>
        <w:t>выезда</w:t>
      </w:r>
      <w:proofErr w:type="spellEnd"/>
      <w:r w:rsidR="001C15EF" w:rsidRPr="00997554">
        <w:rPr>
          <w:b/>
          <w:bCs/>
          <w:lang w:val="en-US"/>
        </w:rPr>
        <w:t xml:space="preserve"> СМП</w:t>
      </w:r>
      <w:r w:rsidR="00B9199A">
        <w:rPr>
          <w:b/>
          <w:bCs/>
        </w:rPr>
        <w:t xml:space="preserve"> (55)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SmpResultExits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  <w:lang w:val="en-US"/>
        </w:rPr>
        <w:t xml:space="preserve">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3579EB" w:rsidRDefault="008F3C6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SmpTimeSteps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EC1A4F" w:rsidRDefault="008544F8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459809249"/>
      <w:r w:rsidRPr="00EC1A4F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17"/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proofErr w:type="spellStart"/>
      <w:r w:rsidRPr="003579EB">
        <w:rPr>
          <w:sz w:val="22"/>
          <w:szCs w:val="22"/>
        </w:rPr>
        <w:t>anesthesia</w:t>
      </w:r>
      <w:r w:rsidR="00C00753" w:rsidRPr="003579EB">
        <w:rPr>
          <w:sz w:val="22"/>
          <w:szCs w:val="22"/>
        </w:rPr>
        <w:t>s</w:t>
      </w:r>
      <w:proofErr w:type="spellEnd"/>
      <w:r w:rsidR="00092DE6" w:rsidRPr="003579EB">
        <w:rPr>
          <w:sz w:val="22"/>
          <w:szCs w:val="22"/>
        </w:rPr>
        <w:t xml:space="preserve"> –  </w:t>
      </w:r>
      <w:proofErr w:type="spellStart"/>
      <w:r w:rsidR="00092DE6" w:rsidRPr="003579EB">
        <w:rPr>
          <w:sz w:val="22"/>
          <w:szCs w:val="22"/>
        </w:rPr>
        <w:t>A</w:t>
      </w:r>
      <w:r w:rsidRPr="003579EB">
        <w:rPr>
          <w:sz w:val="22"/>
          <w:szCs w:val="22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1549D3" w:rsidRPr="00EC1A4F" w:rsidRDefault="00997554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459809250"/>
      <w:r w:rsidRPr="00EC1A4F">
        <w:rPr>
          <w:rFonts w:ascii="Times New Roman" w:hAnsi="Times New Roman" w:cs="Times New Roman"/>
          <w:sz w:val="24"/>
          <w:szCs w:val="24"/>
        </w:rPr>
        <w:lastRenderedPageBreak/>
        <w:t>Типы цен</w:t>
      </w:r>
      <w:r w:rsidR="00027721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18"/>
    </w:p>
    <w:p w:rsidR="00C7472D" w:rsidRPr="003579EB" w:rsidRDefault="001549D3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C7472D" w:rsidRPr="003579EB">
        <w:rPr>
          <w:sz w:val="22"/>
          <w:szCs w:val="22"/>
          <w:lang w:val="en-US"/>
        </w:rPr>
        <w:t xml:space="preserve"> </w:t>
      </w:r>
      <w:r w:rsidR="00497266" w:rsidRPr="003579EB">
        <w:rPr>
          <w:sz w:val="22"/>
          <w:szCs w:val="22"/>
          <w:lang w:val="en-US"/>
        </w:rPr>
        <w:t xml:space="preserve">     </w:t>
      </w:r>
      <w:proofErr w:type="spellStart"/>
      <w:r w:rsidR="00C7472D" w:rsidRPr="003579EB">
        <w:rPr>
          <w:sz w:val="22"/>
          <w:szCs w:val="22"/>
          <w:lang w:val="en-US"/>
        </w:rPr>
        <w:t>sum_types</w:t>
      </w:r>
      <w:proofErr w:type="spellEnd"/>
      <w:r w:rsidR="00C7472D" w:rsidRPr="003579EB">
        <w:rPr>
          <w:sz w:val="22"/>
          <w:szCs w:val="22"/>
          <w:lang w:val="en-US"/>
        </w:rPr>
        <w:t xml:space="preserve"> - </w:t>
      </w:r>
      <w:proofErr w:type="spellStart"/>
      <w:r w:rsidR="00C7472D" w:rsidRPr="003579EB">
        <w:rPr>
          <w:sz w:val="22"/>
          <w:szCs w:val="22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spacing w:before="0" w:after="0" w:line="360" w:lineRule="auto"/>
        <w:jc w:val="center"/>
        <w:rPr>
          <w:sz w:val="22"/>
          <w:szCs w:val="22"/>
        </w:rPr>
      </w:pPr>
    </w:p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0972B1" w:rsidRPr="00EC1A4F" w:rsidRDefault="000972B1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459809251"/>
      <w:r w:rsidRPr="00EC1A4F">
        <w:rPr>
          <w:rFonts w:ascii="Times New Roman" w:hAnsi="Times New Roman" w:cs="Times New Roman"/>
          <w:sz w:val="24"/>
          <w:szCs w:val="24"/>
        </w:rPr>
        <w:t xml:space="preserve">Единицы измерения </w:t>
      </w:r>
      <w:r w:rsidR="00B9199A" w:rsidRPr="00EC1A4F">
        <w:rPr>
          <w:rFonts w:ascii="Times New Roman" w:hAnsi="Times New Roman" w:cs="Times New Roman"/>
          <w:sz w:val="24"/>
          <w:szCs w:val="24"/>
        </w:rPr>
        <w:t>(63)</w:t>
      </w:r>
      <w:bookmarkEnd w:id="119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r w:rsidRPr="003579EB">
        <w:rPr>
          <w:sz w:val="22"/>
          <w:szCs w:val="22"/>
        </w:rPr>
        <w:t>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Default="000972B1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Pr="00B26234" w:rsidRDefault="00027721" w:rsidP="00197153">
      <w:pPr>
        <w:spacing w:after="0"/>
        <w:ind w:firstLine="0"/>
        <w:jc w:val="left"/>
        <w:rPr>
          <w:lang w:eastAsia="ar-SA"/>
        </w:rPr>
      </w:pPr>
    </w:p>
    <w:p w:rsidR="000972B1" w:rsidRPr="00EC1A4F" w:rsidRDefault="000972B1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459809252"/>
      <w:r w:rsidRPr="00EC1A4F">
        <w:rPr>
          <w:rFonts w:ascii="Times New Roman" w:hAnsi="Times New Roman" w:cs="Times New Roman"/>
          <w:sz w:val="24"/>
          <w:szCs w:val="24"/>
        </w:rPr>
        <w:t>Показател</w:t>
      </w:r>
      <w:r w:rsidR="00C6322A" w:rsidRPr="00EC1A4F">
        <w:rPr>
          <w:rFonts w:ascii="Times New Roman" w:hAnsi="Times New Roman" w:cs="Times New Roman"/>
          <w:sz w:val="24"/>
          <w:szCs w:val="24"/>
        </w:rPr>
        <w:t>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(64)</w:t>
      </w:r>
      <w:bookmarkEnd w:id="120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Indicators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Indicator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Default="00B46FC3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Pr="00B26234" w:rsidRDefault="00027721" w:rsidP="00197153">
      <w:pPr>
        <w:spacing w:after="0"/>
        <w:ind w:firstLine="0"/>
        <w:jc w:val="left"/>
        <w:rPr>
          <w:lang w:eastAsia="ar-SA"/>
        </w:rPr>
      </w:pPr>
    </w:p>
    <w:p w:rsidR="00182D85" w:rsidRPr="00EC1A4F" w:rsidRDefault="00182D85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459809253"/>
      <w:r w:rsidRPr="00EC1A4F">
        <w:rPr>
          <w:rFonts w:ascii="Times New Roman" w:hAnsi="Times New Roman" w:cs="Times New Roman"/>
          <w:sz w:val="24"/>
          <w:szCs w:val="24"/>
        </w:rPr>
        <w:lastRenderedPageBreak/>
        <w:t xml:space="preserve">Факторы риска </w:t>
      </w:r>
      <w:r w:rsidR="00B9199A" w:rsidRPr="00EC1A4F">
        <w:rPr>
          <w:rFonts w:ascii="Times New Roman" w:hAnsi="Times New Roman" w:cs="Times New Roman"/>
          <w:sz w:val="24"/>
          <w:szCs w:val="24"/>
        </w:rPr>
        <w:t>(65)</w:t>
      </w:r>
      <w:bookmarkEnd w:id="121"/>
      <w:r w:rsidRPr="00EC1A4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82D85" w:rsidRPr="003579EB" w:rsidRDefault="00182D85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RiskFactors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RiskFactor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EC1A4F" w:rsidRDefault="00092DE6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459809254"/>
      <w:r w:rsidRPr="00EC1A4F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EC1A4F">
        <w:rPr>
          <w:rFonts w:ascii="Times New Roman" w:hAnsi="Times New Roman" w:cs="Times New Roman"/>
          <w:sz w:val="24"/>
          <w:szCs w:val="24"/>
        </w:rPr>
        <w:t>щи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(67)</w:t>
      </w:r>
      <w:bookmarkEnd w:id="122"/>
      <w:r w:rsidRPr="00EC1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3579EB" w:rsidRDefault="00092DE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="0075006B" w:rsidRPr="003579EB">
        <w:rPr>
          <w:sz w:val="22"/>
          <w:szCs w:val="22"/>
        </w:rPr>
        <w:t>MedWorks</w:t>
      </w:r>
      <w:proofErr w:type="spellEnd"/>
      <w:r w:rsidR="0075006B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- </w:t>
      </w:r>
      <w:proofErr w:type="spellStart"/>
      <w:r w:rsidR="0075006B" w:rsidRPr="003579EB">
        <w:rPr>
          <w:sz w:val="22"/>
          <w:szCs w:val="22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r w:rsidR="00A6790D">
              <w:rPr>
                <w:bCs/>
                <w:sz w:val="20"/>
                <w:szCs w:val="20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EC1A4F" w:rsidRDefault="00520F50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459809255"/>
      <w:r w:rsidRPr="00EC1A4F">
        <w:rPr>
          <w:rFonts w:ascii="Times New Roman" w:hAnsi="Times New Roman" w:cs="Times New Roman"/>
          <w:sz w:val="24"/>
          <w:szCs w:val="24"/>
        </w:rPr>
        <w:t>Справочник льготников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(69)</w:t>
      </w:r>
      <w:bookmarkEnd w:id="123"/>
      <w:r w:rsidRPr="00EC1A4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0F50" w:rsidRPr="003579EB" w:rsidRDefault="00520F50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Privelege_codes</w:t>
      </w:r>
      <w:proofErr w:type="spellEnd"/>
      <w:r w:rsidRPr="003579EB">
        <w:rPr>
          <w:sz w:val="22"/>
          <w:szCs w:val="22"/>
          <w:lang w:val="en-US"/>
        </w:rPr>
        <w:t xml:space="preserve"> - </w:t>
      </w:r>
      <w:proofErr w:type="spellStart"/>
      <w:r w:rsidR="00303DAD" w:rsidRPr="003579EB">
        <w:rPr>
          <w:sz w:val="22"/>
          <w:szCs w:val="22"/>
          <w:lang w:val="en-US"/>
        </w:rPr>
        <w:t>Privelege_code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520F50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EC1A4F" w:rsidRDefault="008820FA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459809256"/>
      <w:r w:rsidRPr="00EC1A4F">
        <w:rPr>
          <w:rFonts w:ascii="Times New Roman" w:hAnsi="Times New Roman" w:cs="Times New Roman"/>
          <w:sz w:val="24"/>
          <w:szCs w:val="24"/>
        </w:rPr>
        <w:t>Справочник ВМП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(70)</w:t>
      </w:r>
      <w:bookmarkEnd w:id="124"/>
    </w:p>
    <w:p w:rsidR="008820FA" w:rsidRPr="003579EB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kinds</w:t>
      </w:r>
      <w:proofErr w:type="spellEnd"/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8820FA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8F797B">
              <w:rPr>
                <w:sz w:val="22"/>
                <w:szCs w:val="22"/>
                <w:lang w:val="en-US" w:eastAsia="ar-SA"/>
              </w:rPr>
              <w:t xml:space="preserve">9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27721" w:rsidRDefault="00027721" w:rsidP="002E4A6B">
      <w:pPr>
        <w:jc w:val="center"/>
        <w:rPr>
          <w:b/>
          <w:lang w:val="en-US" w:eastAsia="ar-SA"/>
        </w:rPr>
      </w:pPr>
    </w:p>
    <w:p w:rsidR="00027721" w:rsidRDefault="00027721">
      <w:pPr>
        <w:spacing w:after="0"/>
        <w:ind w:firstLine="0"/>
        <w:jc w:val="left"/>
        <w:rPr>
          <w:b/>
          <w:lang w:val="en-US" w:eastAsia="ar-SA"/>
        </w:rPr>
      </w:pPr>
      <w:r>
        <w:rPr>
          <w:b/>
          <w:lang w:val="en-US" w:eastAsia="ar-SA"/>
        </w:rPr>
        <w:br w:type="page"/>
      </w:r>
    </w:p>
    <w:p w:rsidR="008820FA" w:rsidRPr="008F797B" w:rsidRDefault="008820FA" w:rsidP="002E4A6B">
      <w:pPr>
        <w:jc w:val="center"/>
        <w:rPr>
          <w:b/>
          <w:lang w:val="en-US" w:eastAsia="ar-SA"/>
        </w:rPr>
      </w:pPr>
    </w:p>
    <w:p w:rsidR="00024E17" w:rsidRPr="00EC1A4F" w:rsidRDefault="00024E17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459809257"/>
      <w:r w:rsidRPr="00EC1A4F">
        <w:rPr>
          <w:rFonts w:ascii="Times New Roman" w:hAnsi="Times New Roman" w:cs="Times New Roman"/>
          <w:sz w:val="24"/>
          <w:szCs w:val="24"/>
        </w:rPr>
        <w:t>Справочник ВМП (7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C1A4F">
        <w:rPr>
          <w:rFonts w:ascii="Times New Roman" w:hAnsi="Times New Roman" w:cs="Times New Roman"/>
          <w:sz w:val="24"/>
          <w:szCs w:val="24"/>
        </w:rPr>
        <w:t>)</w:t>
      </w:r>
      <w:bookmarkEnd w:id="125"/>
    </w:p>
    <w:p w:rsidR="00024E17" w:rsidRPr="00024E17" w:rsidRDefault="00024E17" w:rsidP="00024E17">
      <w:pPr>
        <w:rPr>
          <w:lang w:eastAsia="ar-SA"/>
        </w:rPr>
      </w:pPr>
    </w:p>
    <w:p w:rsidR="008820FA" w:rsidRPr="003579EB" w:rsidRDefault="008820FA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471F33" w:rsidRPr="003579EB">
        <w:rPr>
          <w:sz w:val="22"/>
          <w:szCs w:val="22"/>
          <w:lang w:val="en-US"/>
        </w:rPr>
        <w:t xml:space="preserve">       </w:t>
      </w:r>
      <w:proofErr w:type="spellStart"/>
      <w:r w:rsidRPr="003579EB">
        <w:rPr>
          <w:sz w:val="22"/>
          <w:szCs w:val="22"/>
          <w:lang w:val="en-US"/>
        </w:rPr>
        <w:t>Vmp_kinds</w:t>
      </w:r>
      <w:proofErr w:type="spellEnd"/>
      <w:r w:rsidR="0096244E" w:rsidRPr="003579EB">
        <w:rPr>
          <w:sz w:val="22"/>
          <w:szCs w:val="22"/>
          <w:lang w:val="en-US"/>
        </w:rPr>
        <w:t xml:space="preserve"> –</w:t>
      </w:r>
      <w:r w:rsidRPr="003579EB">
        <w:rPr>
          <w:sz w:val="22"/>
          <w:szCs w:val="22"/>
          <w:lang w:val="en-US"/>
        </w:rPr>
        <w:t xml:space="preserve"> </w:t>
      </w:r>
      <w:proofErr w:type="spellStart"/>
      <w:r w:rsidRPr="003579EB">
        <w:rPr>
          <w:sz w:val="22"/>
          <w:szCs w:val="22"/>
          <w:lang w:val="en-US"/>
        </w:rPr>
        <w:t>Vmp_kind</w:t>
      </w:r>
      <w:proofErr w:type="spellEnd"/>
      <w:r w:rsidRPr="003579EB">
        <w:rPr>
          <w:sz w:val="22"/>
          <w:szCs w:val="22"/>
          <w:lang w:val="en-US"/>
        </w:rPr>
        <w:t xml:space="preserve"> –</w:t>
      </w:r>
      <w:proofErr w:type="spellStart"/>
      <w:r w:rsidR="0096244E" w:rsidRPr="003579EB">
        <w:rPr>
          <w:sz w:val="22"/>
          <w:szCs w:val="22"/>
          <w:lang w:val="en-US"/>
        </w:rPr>
        <w:t>Vmp_method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A66764" w:rsidRPr="008F797B" w:rsidTr="00A6676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A66764" w:rsidRPr="008F797B" w:rsidTr="00A66764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471F3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 xml:space="preserve">До </w:t>
            </w:r>
            <w:r w:rsidR="00471F33" w:rsidRPr="008F797B">
              <w:rPr>
                <w:sz w:val="22"/>
                <w:szCs w:val="22"/>
                <w:lang w:eastAsia="ar-SA"/>
              </w:rPr>
              <w:t>3</w:t>
            </w:r>
            <w:r w:rsidRPr="008F797B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66764" w:rsidRPr="008F797B" w:rsidTr="00A66764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Наименование</w:t>
            </w:r>
            <w:r w:rsidR="003D4F83" w:rsidRPr="008F797B">
              <w:rPr>
                <w:sz w:val="22"/>
                <w:szCs w:val="22"/>
                <w:lang w:val="en-US"/>
              </w:rPr>
              <w:t xml:space="preserve"> </w:t>
            </w:r>
            <w:r w:rsidR="003D4F83" w:rsidRPr="008F797B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C973F6" w:rsidRDefault="008820FA" w:rsidP="008820FA">
      <w:pPr>
        <w:pStyle w:val="af0"/>
        <w:spacing w:after="0" w:line="360" w:lineRule="auto"/>
        <w:ind w:left="792"/>
      </w:pPr>
    </w:p>
    <w:p w:rsidR="00FF57D6" w:rsidRPr="00EC1A4F" w:rsidRDefault="00FF57D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459809258"/>
      <w:r w:rsidRPr="00EC1A4F">
        <w:rPr>
          <w:rFonts w:ascii="Times New Roman" w:hAnsi="Times New Roman" w:cs="Times New Roman"/>
          <w:sz w:val="24"/>
          <w:szCs w:val="24"/>
        </w:rPr>
        <w:t>Справочник соответствия вида и метода ВМП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(71)</w:t>
      </w:r>
      <w:bookmarkEnd w:id="126"/>
    </w:p>
    <w:p w:rsidR="00FF57D6" w:rsidRPr="003579EB" w:rsidRDefault="00FF57D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76230B">
        <w:rPr>
          <w:sz w:val="22"/>
          <w:szCs w:val="22"/>
        </w:rPr>
        <w:t>Vmp_vid_metods</w:t>
      </w:r>
      <w:proofErr w:type="spellEnd"/>
      <w:r w:rsidRPr="0076230B">
        <w:rPr>
          <w:sz w:val="22"/>
          <w:szCs w:val="22"/>
        </w:rPr>
        <w:t xml:space="preserve"> – </w:t>
      </w:r>
      <w:proofErr w:type="spellStart"/>
      <w:r w:rsidRPr="0076230B">
        <w:rPr>
          <w:sz w:val="22"/>
          <w:szCs w:val="22"/>
        </w:rPr>
        <w:t>Vmp_vid_metod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</w:t>
            </w:r>
            <w:r w:rsidR="00FF57D6" w:rsidRPr="0076230B">
              <w:rPr>
                <w:sz w:val="22"/>
                <w:szCs w:val="22"/>
              </w:rPr>
              <w:t>ode</w:t>
            </w:r>
            <w:r w:rsidRPr="0076230B">
              <w:rPr>
                <w:sz w:val="22"/>
                <w:szCs w:val="22"/>
              </w:rPr>
              <w:t>_CSG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50241F">
              <w:rPr>
                <w:sz w:val="22"/>
                <w:szCs w:val="22"/>
              </w:rPr>
              <w:t>КС</w:t>
            </w:r>
            <w:r w:rsidR="002D7111" w:rsidRPr="0076230B">
              <w:rPr>
                <w:sz w:val="22"/>
                <w:szCs w:val="22"/>
              </w:rPr>
              <w:t>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Code_operations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Код операции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EC1A4F" w:rsidRDefault="00FF57D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459809259"/>
      <w:r w:rsidRPr="00EC1A4F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27"/>
    </w:p>
    <w:p w:rsidR="00FF57D6" w:rsidRPr="003579EB" w:rsidRDefault="00FF57D6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Tube_types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Tube_type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76230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FF57D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D5B2D" w:rsidRDefault="004D5B2D" w:rsidP="002E4A6B">
      <w:pPr>
        <w:jc w:val="center"/>
        <w:rPr>
          <w:b/>
          <w:lang w:eastAsia="ar-SA"/>
        </w:rPr>
      </w:pPr>
    </w:p>
    <w:p w:rsidR="004D5B2D" w:rsidRDefault="004D5B2D">
      <w:pPr>
        <w:spacing w:after="0"/>
        <w:ind w:firstLine="0"/>
        <w:jc w:val="left"/>
        <w:rPr>
          <w:b/>
          <w:lang w:eastAsia="ar-SA"/>
        </w:rPr>
      </w:pPr>
    </w:p>
    <w:p w:rsidR="00180506" w:rsidRPr="00EC1A4F" w:rsidRDefault="0018050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459809260"/>
      <w:r w:rsidRPr="00EC1A4F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28"/>
    </w:p>
    <w:p w:rsidR="00180506" w:rsidRPr="0018234F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Reception_types</w:t>
      </w:r>
      <w:proofErr w:type="spellEnd"/>
      <w:r w:rsidRPr="003579EB">
        <w:rPr>
          <w:sz w:val="22"/>
          <w:szCs w:val="22"/>
          <w:lang w:val="en-US"/>
        </w:rPr>
        <w:t xml:space="preserve">- </w:t>
      </w:r>
      <w:proofErr w:type="spellStart"/>
      <w:r w:rsidRPr="003579EB">
        <w:rPr>
          <w:sz w:val="22"/>
          <w:szCs w:val="22"/>
          <w:lang w:val="en-US"/>
        </w:rPr>
        <w:t>Reception_type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34F" w:rsidRPr="0018234F" w:rsidTr="003C0EC5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3C0EC5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3C0EC5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34F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506" w:rsidRPr="003173CE" w:rsidRDefault="00180506" w:rsidP="002E4A6B">
      <w:pPr>
        <w:jc w:val="center"/>
        <w:rPr>
          <w:b/>
          <w:lang w:eastAsia="ar-SA"/>
        </w:rPr>
      </w:pPr>
    </w:p>
    <w:p w:rsidR="0018234F" w:rsidRPr="00EC1A4F" w:rsidRDefault="0018234F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459809261"/>
      <w:r w:rsidRPr="00EC1A4F">
        <w:rPr>
          <w:rFonts w:ascii="Times New Roman" w:hAnsi="Times New Roman" w:cs="Times New Roman"/>
          <w:sz w:val="24"/>
          <w:szCs w:val="24"/>
        </w:rPr>
        <w:t>Справочник родственных специальностей (74)</w:t>
      </w:r>
      <w:bookmarkEnd w:id="129"/>
    </w:p>
    <w:p w:rsidR="0018234F" w:rsidRPr="003173CE" w:rsidRDefault="0018234F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Related_spec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18234F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 xml:space="preserve">Код специальности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18234F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3173CE" w:rsidRDefault="0018234F" w:rsidP="002E4A6B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459809262"/>
      <w:r w:rsidRPr="00EC1A4F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30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Help_types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6667E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3853B4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459809263"/>
      <w:r w:rsidRPr="00EC1A4F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31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Aiding_type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4F5ADA" w:rsidP="004F5A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2E4A6B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459809264"/>
      <w:r w:rsidRPr="00EC1A4F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32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P_tooths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  <w:r w:rsidR="004F5ADA" w:rsidRPr="003173CE">
              <w:rPr>
                <w:bCs/>
                <w:sz w:val="20"/>
                <w:szCs w:val="20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853B4" w:rsidRDefault="003853B4" w:rsidP="002E4A6B">
      <w:pPr>
        <w:jc w:val="center"/>
        <w:rPr>
          <w:b/>
          <w:lang w:eastAsia="ar-SA"/>
        </w:rPr>
      </w:pPr>
    </w:p>
    <w:p w:rsidR="00027721" w:rsidRDefault="00027721">
      <w:pPr>
        <w:spacing w:after="0"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br w:type="page"/>
      </w:r>
    </w:p>
    <w:p w:rsidR="003853B4" w:rsidRPr="004A2497" w:rsidRDefault="003853B4" w:rsidP="002E4A6B">
      <w:pPr>
        <w:jc w:val="center"/>
        <w:rPr>
          <w:b/>
          <w:lang w:eastAsia="ar-SA"/>
        </w:rPr>
      </w:pPr>
    </w:p>
    <w:p w:rsidR="003173CE" w:rsidRPr="00EC1A4F" w:rsidRDefault="003173CE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459809265"/>
      <w:r w:rsidRPr="00EC1A4F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33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N_tooths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4A2497" w:rsidRDefault="003173CE" w:rsidP="003173CE">
      <w:pPr>
        <w:jc w:val="center"/>
        <w:rPr>
          <w:b/>
          <w:lang w:eastAsia="ar-SA"/>
        </w:rPr>
      </w:pPr>
    </w:p>
    <w:p w:rsidR="003173CE" w:rsidRPr="004A2497" w:rsidRDefault="00277A7C" w:rsidP="003173CE">
      <w:pPr>
        <w:jc w:val="center"/>
        <w:rPr>
          <w:b/>
          <w:lang w:eastAsia="ar-SA"/>
        </w:rPr>
      </w:pPr>
      <w:r>
        <w:rPr>
          <w:b/>
          <w:lang w:eastAsia="ar-SA"/>
        </w:rPr>
        <w:tab/>
      </w:r>
      <w:r>
        <w:rPr>
          <w:b/>
          <w:lang w:eastAsia="ar-SA"/>
        </w:rPr>
        <w:tab/>
      </w:r>
    </w:p>
    <w:p w:rsidR="003173CE" w:rsidRPr="00EC1A4F" w:rsidRDefault="003173CE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459809266"/>
      <w:r w:rsidRPr="00EC1A4F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34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consumables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9E20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Default="003173CE" w:rsidP="003173CE">
      <w:pPr>
        <w:jc w:val="center"/>
        <w:rPr>
          <w:b/>
          <w:lang w:eastAsia="ar-SA"/>
        </w:rPr>
      </w:pPr>
    </w:p>
    <w:p w:rsidR="003173CE" w:rsidRDefault="003173CE" w:rsidP="003173CE">
      <w:pPr>
        <w:jc w:val="center"/>
        <w:rPr>
          <w:b/>
          <w:lang w:val="en-US" w:eastAsia="ar-SA"/>
        </w:rPr>
      </w:pPr>
    </w:p>
    <w:p w:rsidR="008A6C2A" w:rsidRPr="00EC1A4F" w:rsidRDefault="008A6C2A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5" w:name="_Toc459809267"/>
      <w:proofErr w:type="spellStart"/>
      <w:r w:rsidRPr="00EC1A4F">
        <w:rPr>
          <w:rFonts w:ascii="Times New Roman" w:hAnsi="Times New Roman" w:cs="Times New Roman"/>
          <w:sz w:val="24"/>
          <w:szCs w:val="24"/>
        </w:rPr>
        <w:t>Соответ</w:t>
      </w:r>
      <w:r w:rsidR="00E6326B" w:rsidRPr="00EC1A4F">
        <w:rPr>
          <w:rFonts w:ascii="Times New Roman" w:hAnsi="Times New Roman" w:cs="Times New Roman"/>
          <w:sz w:val="24"/>
          <w:szCs w:val="24"/>
        </w:rPr>
        <w:t>е</w:t>
      </w:r>
      <w:r w:rsidRPr="00EC1A4F">
        <w:rPr>
          <w:rFonts w:ascii="Times New Roman" w:hAnsi="Times New Roman" w:cs="Times New Roman"/>
          <w:sz w:val="24"/>
          <w:szCs w:val="24"/>
        </w:rPr>
        <w:t>стви</w:t>
      </w:r>
      <w:proofErr w:type="spellEnd"/>
      <w:r w:rsidRPr="00EC1A4F">
        <w:rPr>
          <w:rFonts w:ascii="Times New Roman" w:hAnsi="Times New Roman" w:cs="Times New Roman"/>
          <w:sz w:val="24"/>
          <w:szCs w:val="24"/>
        </w:rPr>
        <w:t xml:space="preserve"> кода оказанной медицинской услуги коду специальности лечащего врача </w:t>
      </w:r>
      <w:r w:rsidR="00BB7EFF" w:rsidRPr="00EC1A4F">
        <w:rPr>
          <w:rFonts w:ascii="Times New Roman" w:hAnsi="Times New Roman" w:cs="Times New Roman"/>
          <w:sz w:val="24"/>
          <w:szCs w:val="24"/>
        </w:rPr>
        <w:t xml:space="preserve">(81) </w:t>
      </w:r>
      <w:r w:rsidRPr="00EC1A4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C1A4F">
        <w:rPr>
          <w:rFonts w:ascii="Times New Roman" w:hAnsi="Times New Roman" w:cs="Times New Roman"/>
          <w:sz w:val="24"/>
          <w:szCs w:val="24"/>
        </w:rPr>
        <w:t>т.с</w:t>
      </w:r>
      <w:proofErr w:type="spellEnd"/>
      <w:r w:rsidRPr="00EC1A4F">
        <w:rPr>
          <w:rFonts w:ascii="Times New Roman" w:hAnsi="Times New Roman" w:cs="Times New Roman"/>
          <w:sz w:val="24"/>
          <w:szCs w:val="24"/>
        </w:rPr>
        <w:t>.</w:t>
      </w:r>
      <w:r w:rsidR="00BB7EFF" w:rsidRPr="00EC1A4F">
        <w:rPr>
          <w:rFonts w:ascii="Times New Roman" w:hAnsi="Times New Roman" w:cs="Times New Roman"/>
          <w:sz w:val="24"/>
          <w:szCs w:val="24"/>
        </w:rPr>
        <w:t xml:space="preserve"> </w:t>
      </w:r>
      <w:r w:rsidRPr="00EC1A4F">
        <w:rPr>
          <w:rFonts w:ascii="Times New Roman" w:hAnsi="Times New Roman" w:cs="Times New Roman"/>
          <w:sz w:val="24"/>
          <w:szCs w:val="24"/>
        </w:rPr>
        <w:t>прил.20)</w:t>
      </w:r>
      <w:bookmarkEnd w:id="135"/>
    </w:p>
    <w:p w:rsidR="00E6326B" w:rsidRPr="002C57ED" w:rsidRDefault="00E6326B" w:rsidP="00E6326B">
      <w:pPr>
        <w:jc w:val="center"/>
        <w:rPr>
          <w:sz w:val="20"/>
        </w:rPr>
      </w:pPr>
    </w:p>
    <w:p w:rsidR="00BB7EFF" w:rsidRPr="002C57ED" w:rsidRDefault="00BB7EFF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2C57ED">
        <w:rPr>
          <w:rFonts w:ascii="Times New Roman" w:hAnsi="Times New Roman" w:cs="Times New Roman"/>
          <w:sz w:val="22"/>
          <w:szCs w:val="22"/>
        </w:rPr>
        <w:t xml:space="preserve"> </w:t>
      </w:r>
      <w:bookmarkStart w:id="136" w:name="_Toc459809268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(стационар)</w:t>
      </w:r>
      <w:bookmarkEnd w:id="136"/>
    </w:p>
    <w:p w:rsidR="008A6C2A" w:rsidRPr="002C57ED" w:rsidRDefault="008A6C2A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BB7EFF" w:rsidRPr="002C57ED">
        <w:rPr>
          <w:sz w:val="22"/>
          <w:szCs w:val="22"/>
        </w:rPr>
        <w:t xml:space="preserve">app20-hospital- </w:t>
      </w:r>
      <w:proofErr w:type="spellStart"/>
      <w:r w:rsidR="00BB7EFF" w:rsidRPr="002C57ED">
        <w:rPr>
          <w:sz w:val="22"/>
          <w:szCs w:val="22"/>
        </w:rPr>
        <w:t>profile</w:t>
      </w:r>
      <w:proofErr w:type="spellEnd"/>
    </w:p>
    <w:p w:rsidR="008A6C2A" w:rsidRPr="002C57ED" w:rsidRDefault="008A6C2A" w:rsidP="008A6C2A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B7EFF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8A6C2A" w:rsidRPr="002C57ED" w:rsidRDefault="008A6C2A" w:rsidP="008A6C2A">
      <w:pPr>
        <w:jc w:val="center"/>
        <w:rPr>
          <w:b/>
          <w:lang w:eastAsia="ar-SA"/>
        </w:rPr>
      </w:pPr>
    </w:p>
    <w:p w:rsidR="008A6C2A" w:rsidRPr="002C57ED" w:rsidRDefault="00BB7EFF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E6326B" w:rsidRPr="002C57ED">
        <w:rPr>
          <w:sz w:val="22"/>
          <w:szCs w:val="22"/>
          <w:lang w:val="en-US"/>
        </w:rPr>
        <w:t xml:space="preserve">  </w:t>
      </w:r>
      <w:r w:rsidRPr="002C57ED">
        <w:rPr>
          <w:sz w:val="22"/>
          <w:szCs w:val="22"/>
          <w:lang w:val="en-US"/>
        </w:rPr>
        <w:t>app20- 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B7EFF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2C57ED" w:rsidRDefault="003853B4" w:rsidP="002E4A6B">
      <w:pPr>
        <w:jc w:val="center"/>
        <w:rPr>
          <w:b/>
          <w:lang w:eastAsia="ar-SA"/>
        </w:rPr>
      </w:pPr>
    </w:p>
    <w:p w:rsidR="00E6326B" w:rsidRPr="002C57ED" w:rsidRDefault="00E6326B" w:rsidP="002E4A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7" w:name="_Toc459809269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(дневной стационар)</w:t>
      </w:r>
      <w:bookmarkEnd w:id="137"/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app20-day_hospital- profile</w:t>
      </w:r>
    </w:p>
    <w:p w:rsidR="00E6326B" w:rsidRPr="002C57ED" w:rsidRDefault="00E6326B" w:rsidP="00E6326B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app20-day_hospital-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val="en-US"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8" w:name="_Toc459809270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(поликлиника)</w:t>
      </w:r>
      <w:bookmarkEnd w:id="138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app20- </w:t>
      </w:r>
      <w:proofErr w:type="spellStart"/>
      <w:r w:rsidRPr="002C57ED">
        <w:rPr>
          <w:sz w:val="22"/>
          <w:szCs w:val="22"/>
        </w:rPr>
        <w:t>polyclinic</w:t>
      </w:r>
      <w:proofErr w:type="spellEnd"/>
      <w:r w:rsidRPr="002C57ED">
        <w:rPr>
          <w:sz w:val="22"/>
          <w:szCs w:val="22"/>
        </w:rPr>
        <w:t xml:space="preserve">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polyclinic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val="en-US"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9" w:name="_Toc459809271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(стационар, паллиативная помощь)</w:t>
      </w:r>
      <w:bookmarkEnd w:id="139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app20- </w:t>
      </w:r>
      <w:proofErr w:type="spellStart"/>
      <w:r w:rsidRPr="002C57ED">
        <w:rPr>
          <w:sz w:val="22"/>
          <w:szCs w:val="22"/>
        </w:rPr>
        <w:t>palliative</w:t>
      </w:r>
      <w:proofErr w:type="spellEnd"/>
      <w:r w:rsidRPr="002C57ED">
        <w:rPr>
          <w:sz w:val="22"/>
          <w:szCs w:val="22"/>
        </w:rPr>
        <w:t xml:space="preserve"> 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palliative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40" w:name="_Toc459809272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</w:t>
      </w:r>
      <w:proofErr w:type="spellStart"/>
      <w:r w:rsidRPr="002C57ED">
        <w:rPr>
          <w:rFonts w:ascii="Times New Roman" w:hAnsi="Times New Roman" w:cs="Times New Roman"/>
          <w:sz w:val="22"/>
          <w:szCs w:val="22"/>
        </w:rPr>
        <w:t>скоряя</w:t>
      </w:r>
      <w:proofErr w:type="spellEnd"/>
      <w:r w:rsidRPr="002C57ED">
        <w:rPr>
          <w:rFonts w:ascii="Times New Roman" w:hAnsi="Times New Roman" w:cs="Times New Roman"/>
          <w:sz w:val="22"/>
          <w:szCs w:val="22"/>
        </w:rPr>
        <w:t xml:space="preserve"> медицинская помощь)</w:t>
      </w:r>
      <w:bookmarkEnd w:id="140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  app20- </w:t>
      </w:r>
      <w:proofErr w:type="spellStart"/>
      <w:r w:rsidRPr="002C57ED">
        <w:rPr>
          <w:sz w:val="22"/>
          <w:szCs w:val="22"/>
        </w:rPr>
        <w:t>smp</w:t>
      </w:r>
      <w:proofErr w:type="spellEnd"/>
      <w:r w:rsidRPr="002C57ED">
        <w:rPr>
          <w:sz w:val="22"/>
          <w:szCs w:val="22"/>
        </w:rPr>
        <w:t xml:space="preserve">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</w:t>
      </w:r>
      <w:proofErr w:type="spellStart"/>
      <w:r w:rsidRPr="002C57ED">
        <w:rPr>
          <w:sz w:val="22"/>
          <w:szCs w:val="22"/>
          <w:lang w:val="en-US"/>
        </w:rPr>
        <w:t>smp</w:t>
      </w:r>
      <w:proofErr w:type="spellEnd"/>
      <w:r w:rsidRPr="002C57ED">
        <w:rPr>
          <w:sz w:val="22"/>
          <w:szCs w:val="22"/>
          <w:lang w:val="en-US"/>
        </w:rPr>
        <w:t xml:space="preserve">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63BEE" w:rsidRDefault="00A63BEE" w:rsidP="002E4A6B">
      <w:pPr>
        <w:jc w:val="center"/>
        <w:rPr>
          <w:b/>
          <w:lang w:val="en-US" w:eastAsia="ar-SA"/>
        </w:rPr>
      </w:pPr>
    </w:p>
    <w:p w:rsidR="00A63BEE" w:rsidRPr="00A63BEE" w:rsidRDefault="00A63BEE" w:rsidP="002E4A6B">
      <w:pPr>
        <w:jc w:val="center"/>
        <w:rPr>
          <w:b/>
          <w:lang w:val="en-US" w:eastAsia="ar-SA"/>
        </w:rPr>
      </w:pPr>
    </w:p>
    <w:p w:rsidR="002C57ED" w:rsidRPr="00EC1A4F" w:rsidRDefault="002C57ED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41" w:name="_Toc459809273"/>
      <w:r w:rsidRPr="00EC1A4F">
        <w:rPr>
          <w:rFonts w:ascii="Times New Roman" w:hAnsi="Times New Roman" w:cs="Times New Roman"/>
          <w:sz w:val="24"/>
          <w:szCs w:val="24"/>
        </w:rPr>
        <w:t>Пол пациента (30)</w:t>
      </w:r>
      <w:bookmarkEnd w:id="141"/>
    </w:p>
    <w:p w:rsidR="002C57ED" w:rsidRPr="00C0503E" w:rsidRDefault="002C57ED" w:rsidP="002C57ED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r w:rsidR="00A63BEE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2C57ED" w:rsidRPr="004A249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2C57ED" w:rsidRPr="004A2497" w:rsidTr="00C23EF6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C57ED" w:rsidRPr="004A2497" w:rsidTr="00C23EF6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2C57ED" w:rsidRPr="00E6326B" w:rsidRDefault="002C57ED" w:rsidP="00EC1A4F">
      <w:pPr>
        <w:ind w:firstLine="0"/>
        <w:rPr>
          <w:b/>
          <w:lang w:eastAsia="ar-SA"/>
        </w:rPr>
      </w:pPr>
    </w:p>
    <w:sectPr w:rsidR="002C57ED" w:rsidRPr="00E6326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D51" w:rsidRDefault="00C97D51" w:rsidP="00ED197B">
      <w:pPr>
        <w:spacing w:after="0"/>
      </w:pPr>
      <w:r>
        <w:separator/>
      </w:r>
    </w:p>
  </w:endnote>
  <w:endnote w:type="continuationSeparator" w:id="0">
    <w:p w:rsidR="00C97D51" w:rsidRDefault="00C97D51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C37" w:rsidRDefault="00BD6C37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5A17">
      <w:rPr>
        <w:noProof/>
      </w:rPr>
      <w:t>8</w:t>
    </w:r>
    <w:r>
      <w:rPr>
        <w:noProof/>
      </w:rPr>
      <w:fldChar w:fldCharType="end"/>
    </w:r>
  </w:p>
  <w:p w:rsidR="00BD6C37" w:rsidRDefault="00BD6C3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D51" w:rsidRDefault="00C97D51" w:rsidP="00ED197B">
      <w:pPr>
        <w:spacing w:after="0"/>
      </w:pPr>
      <w:r>
        <w:separator/>
      </w:r>
    </w:p>
  </w:footnote>
  <w:footnote w:type="continuationSeparator" w:id="0">
    <w:p w:rsidR="00C97D51" w:rsidRDefault="00C97D51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C37" w:rsidRDefault="00BD6C37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3D41DB7"/>
    <w:multiLevelType w:val="hybridMultilevel"/>
    <w:tmpl w:val="3F76F2A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8">
    <w:nsid w:val="21D240A3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9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7336645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DC435D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1694044"/>
    <w:multiLevelType w:val="hybridMultilevel"/>
    <w:tmpl w:val="50A43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C8366C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7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74BE6ACD"/>
    <w:multiLevelType w:val="multilevel"/>
    <w:tmpl w:val="1B40C79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25" w:hanging="432"/>
      </w:pPr>
      <w:rPr>
        <w:rFonts w:ascii="Symbol" w:hAnsi="Symbol"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24"/>
  </w:num>
  <w:num w:numId="4">
    <w:abstractNumId w:val="23"/>
  </w:num>
  <w:num w:numId="5">
    <w:abstractNumId w:val="29"/>
  </w:num>
  <w:num w:numId="6">
    <w:abstractNumId w:val="20"/>
  </w:num>
  <w:num w:numId="7">
    <w:abstractNumId w:val="19"/>
  </w:num>
  <w:num w:numId="8">
    <w:abstractNumId w:val="27"/>
  </w:num>
  <w:num w:numId="9">
    <w:abstractNumId w:val="28"/>
  </w:num>
  <w:num w:numId="10">
    <w:abstractNumId w:val="18"/>
  </w:num>
  <w:num w:numId="11">
    <w:abstractNumId w:val="31"/>
  </w:num>
  <w:num w:numId="12">
    <w:abstractNumId w:val="17"/>
  </w:num>
  <w:num w:numId="13">
    <w:abstractNumId w:val="26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2"/>
  </w:num>
  <w:num w:numId="30">
    <w:abstractNumId w:val="22"/>
  </w:num>
  <w:num w:numId="31">
    <w:abstractNumId w:val="22"/>
  </w:num>
  <w:num w:numId="32">
    <w:abstractNumId w:val="22"/>
  </w:num>
  <w:num w:numId="33">
    <w:abstractNumId w:val="22"/>
  </w:num>
  <w:num w:numId="34">
    <w:abstractNumId w:val="22"/>
  </w:num>
  <w:num w:numId="35">
    <w:abstractNumId w:val="22"/>
  </w:num>
  <w:num w:numId="36">
    <w:abstractNumId w:val="22"/>
  </w:num>
  <w:num w:numId="37">
    <w:abstractNumId w:val="22"/>
  </w:num>
  <w:num w:numId="38">
    <w:abstractNumId w:val="25"/>
  </w:num>
  <w:num w:numId="39">
    <w:abstractNumId w:val="30"/>
  </w:num>
  <w:num w:numId="40">
    <w:abstractNumId w:val="15"/>
  </w:num>
  <w:num w:numId="41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A88"/>
    <w:rsid w:val="0001744F"/>
    <w:rsid w:val="00021D21"/>
    <w:rsid w:val="000225CC"/>
    <w:rsid w:val="00022E4F"/>
    <w:rsid w:val="0002395A"/>
    <w:rsid w:val="00024E17"/>
    <w:rsid w:val="00026610"/>
    <w:rsid w:val="00027721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702E6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B2978"/>
    <w:rsid w:val="000C7E39"/>
    <w:rsid w:val="000D0C19"/>
    <w:rsid w:val="000D3C8B"/>
    <w:rsid w:val="000D462E"/>
    <w:rsid w:val="000D645F"/>
    <w:rsid w:val="000E0C7E"/>
    <w:rsid w:val="000E1B62"/>
    <w:rsid w:val="000E34DC"/>
    <w:rsid w:val="000E3744"/>
    <w:rsid w:val="000E3F0E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18A8"/>
    <w:rsid w:val="00124047"/>
    <w:rsid w:val="00130D0D"/>
    <w:rsid w:val="00132980"/>
    <w:rsid w:val="001340E2"/>
    <w:rsid w:val="00136BEB"/>
    <w:rsid w:val="0014090C"/>
    <w:rsid w:val="00143D9A"/>
    <w:rsid w:val="00145AB1"/>
    <w:rsid w:val="00152D9A"/>
    <w:rsid w:val="001539B2"/>
    <w:rsid w:val="001549D3"/>
    <w:rsid w:val="00156D3A"/>
    <w:rsid w:val="00164EDB"/>
    <w:rsid w:val="00170AB7"/>
    <w:rsid w:val="0017241D"/>
    <w:rsid w:val="001732F5"/>
    <w:rsid w:val="00175C59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1F70E1"/>
    <w:rsid w:val="00203624"/>
    <w:rsid w:val="00205116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4239"/>
    <w:rsid w:val="00226061"/>
    <w:rsid w:val="00231256"/>
    <w:rsid w:val="00233867"/>
    <w:rsid w:val="00241547"/>
    <w:rsid w:val="00244D76"/>
    <w:rsid w:val="002452DB"/>
    <w:rsid w:val="002503F6"/>
    <w:rsid w:val="00251632"/>
    <w:rsid w:val="002546DA"/>
    <w:rsid w:val="002556BE"/>
    <w:rsid w:val="00263CC2"/>
    <w:rsid w:val="0026436C"/>
    <w:rsid w:val="0026584F"/>
    <w:rsid w:val="00273BC0"/>
    <w:rsid w:val="00274B34"/>
    <w:rsid w:val="0027502D"/>
    <w:rsid w:val="00275D08"/>
    <w:rsid w:val="00276252"/>
    <w:rsid w:val="00276CCB"/>
    <w:rsid w:val="00277A7C"/>
    <w:rsid w:val="0028743B"/>
    <w:rsid w:val="00291897"/>
    <w:rsid w:val="0029193C"/>
    <w:rsid w:val="00293412"/>
    <w:rsid w:val="00293B6A"/>
    <w:rsid w:val="002A2984"/>
    <w:rsid w:val="002A4D84"/>
    <w:rsid w:val="002A4E2B"/>
    <w:rsid w:val="002A7B8B"/>
    <w:rsid w:val="002B4B2A"/>
    <w:rsid w:val="002B5029"/>
    <w:rsid w:val="002C0CD4"/>
    <w:rsid w:val="002C55FE"/>
    <w:rsid w:val="002C57ED"/>
    <w:rsid w:val="002C6E3D"/>
    <w:rsid w:val="002C6EC4"/>
    <w:rsid w:val="002D3946"/>
    <w:rsid w:val="002D3CD4"/>
    <w:rsid w:val="002D5771"/>
    <w:rsid w:val="002D7111"/>
    <w:rsid w:val="002E190F"/>
    <w:rsid w:val="002E3DDD"/>
    <w:rsid w:val="002E4A6B"/>
    <w:rsid w:val="002E6884"/>
    <w:rsid w:val="002F2189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5D2D"/>
    <w:rsid w:val="003173CE"/>
    <w:rsid w:val="00317FB4"/>
    <w:rsid w:val="00321731"/>
    <w:rsid w:val="00323968"/>
    <w:rsid w:val="003247FF"/>
    <w:rsid w:val="00325F2B"/>
    <w:rsid w:val="00326BE6"/>
    <w:rsid w:val="00334371"/>
    <w:rsid w:val="00334A91"/>
    <w:rsid w:val="0034230E"/>
    <w:rsid w:val="003439AD"/>
    <w:rsid w:val="003443A1"/>
    <w:rsid w:val="00345149"/>
    <w:rsid w:val="00345FB9"/>
    <w:rsid w:val="00346FD9"/>
    <w:rsid w:val="00350410"/>
    <w:rsid w:val="00355D21"/>
    <w:rsid w:val="00357340"/>
    <w:rsid w:val="003579EB"/>
    <w:rsid w:val="0036187D"/>
    <w:rsid w:val="00361CAE"/>
    <w:rsid w:val="00366695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59E1"/>
    <w:rsid w:val="003A641C"/>
    <w:rsid w:val="003A6938"/>
    <w:rsid w:val="003A6D5A"/>
    <w:rsid w:val="003A6EF3"/>
    <w:rsid w:val="003B1070"/>
    <w:rsid w:val="003C056D"/>
    <w:rsid w:val="003C0EC5"/>
    <w:rsid w:val="003C2364"/>
    <w:rsid w:val="003C63C1"/>
    <w:rsid w:val="003D0835"/>
    <w:rsid w:val="003D0D89"/>
    <w:rsid w:val="003D4F83"/>
    <w:rsid w:val="003D6013"/>
    <w:rsid w:val="003E334D"/>
    <w:rsid w:val="003E498A"/>
    <w:rsid w:val="003E6DC7"/>
    <w:rsid w:val="003E7BAD"/>
    <w:rsid w:val="003F13CC"/>
    <w:rsid w:val="003F2B4F"/>
    <w:rsid w:val="003F2F92"/>
    <w:rsid w:val="003F300D"/>
    <w:rsid w:val="004014B6"/>
    <w:rsid w:val="00405623"/>
    <w:rsid w:val="00407596"/>
    <w:rsid w:val="00412ABD"/>
    <w:rsid w:val="00412FC0"/>
    <w:rsid w:val="00413550"/>
    <w:rsid w:val="00413C67"/>
    <w:rsid w:val="00414F36"/>
    <w:rsid w:val="00415D1E"/>
    <w:rsid w:val="00416F4D"/>
    <w:rsid w:val="004204CC"/>
    <w:rsid w:val="00421675"/>
    <w:rsid w:val="00421E04"/>
    <w:rsid w:val="00426705"/>
    <w:rsid w:val="004333AC"/>
    <w:rsid w:val="004348AF"/>
    <w:rsid w:val="004436D2"/>
    <w:rsid w:val="00445BB7"/>
    <w:rsid w:val="004563C8"/>
    <w:rsid w:val="00457EC4"/>
    <w:rsid w:val="004638F7"/>
    <w:rsid w:val="00464D56"/>
    <w:rsid w:val="0046517E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69E3"/>
    <w:rsid w:val="00497266"/>
    <w:rsid w:val="004A13EF"/>
    <w:rsid w:val="004A23A7"/>
    <w:rsid w:val="004A2497"/>
    <w:rsid w:val="004A4E59"/>
    <w:rsid w:val="004B2BD8"/>
    <w:rsid w:val="004B3032"/>
    <w:rsid w:val="004B4E7F"/>
    <w:rsid w:val="004B580E"/>
    <w:rsid w:val="004B6BE5"/>
    <w:rsid w:val="004B7140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5ADA"/>
    <w:rsid w:val="004F60B8"/>
    <w:rsid w:val="004F63C6"/>
    <w:rsid w:val="004F6890"/>
    <w:rsid w:val="005001CD"/>
    <w:rsid w:val="00500D4B"/>
    <w:rsid w:val="0050241F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64CC"/>
    <w:rsid w:val="005267AF"/>
    <w:rsid w:val="00526ED0"/>
    <w:rsid w:val="0053005C"/>
    <w:rsid w:val="005331A3"/>
    <w:rsid w:val="00533281"/>
    <w:rsid w:val="00541F59"/>
    <w:rsid w:val="0054255B"/>
    <w:rsid w:val="00543D6B"/>
    <w:rsid w:val="0054635B"/>
    <w:rsid w:val="00546FA2"/>
    <w:rsid w:val="00553D27"/>
    <w:rsid w:val="00554ED9"/>
    <w:rsid w:val="00560229"/>
    <w:rsid w:val="00560FE6"/>
    <w:rsid w:val="00562097"/>
    <w:rsid w:val="005638C5"/>
    <w:rsid w:val="00571A55"/>
    <w:rsid w:val="005742FE"/>
    <w:rsid w:val="005746B5"/>
    <w:rsid w:val="005803AE"/>
    <w:rsid w:val="00581048"/>
    <w:rsid w:val="005958D8"/>
    <w:rsid w:val="00597BA7"/>
    <w:rsid w:val="005A416E"/>
    <w:rsid w:val="005B06A4"/>
    <w:rsid w:val="005B2923"/>
    <w:rsid w:val="005B498A"/>
    <w:rsid w:val="005B616F"/>
    <w:rsid w:val="005C074B"/>
    <w:rsid w:val="005C43AA"/>
    <w:rsid w:val="005D1AF7"/>
    <w:rsid w:val="005D46B3"/>
    <w:rsid w:val="005D5ECF"/>
    <w:rsid w:val="005D63FB"/>
    <w:rsid w:val="005E059D"/>
    <w:rsid w:val="005E7110"/>
    <w:rsid w:val="005F448F"/>
    <w:rsid w:val="00601E27"/>
    <w:rsid w:val="00604B3C"/>
    <w:rsid w:val="00604C31"/>
    <w:rsid w:val="00606B81"/>
    <w:rsid w:val="0060774C"/>
    <w:rsid w:val="006107D4"/>
    <w:rsid w:val="006130C0"/>
    <w:rsid w:val="00614CA6"/>
    <w:rsid w:val="00614E7A"/>
    <w:rsid w:val="0061503A"/>
    <w:rsid w:val="00617562"/>
    <w:rsid w:val="00622AE8"/>
    <w:rsid w:val="00625AF4"/>
    <w:rsid w:val="0062768B"/>
    <w:rsid w:val="00630098"/>
    <w:rsid w:val="00633E50"/>
    <w:rsid w:val="006423EE"/>
    <w:rsid w:val="00642CF6"/>
    <w:rsid w:val="006445A5"/>
    <w:rsid w:val="006449E2"/>
    <w:rsid w:val="00645202"/>
    <w:rsid w:val="00647000"/>
    <w:rsid w:val="00656C0E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1006"/>
    <w:rsid w:val="006A3601"/>
    <w:rsid w:val="006A63E8"/>
    <w:rsid w:val="006B641D"/>
    <w:rsid w:val="006D4162"/>
    <w:rsid w:val="006D63C6"/>
    <w:rsid w:val="006E662F"/>
    <w:rsid w:val="006F2812"/>
    <w:rsid w:val="006F6BCE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E70"/>
    <w:rsid w:val="00717443"/>
    <w:rsid w:val="007174A3"/>
    <w:rsid w:val="00717997"/>
    <w:rsid w:val="00720325"/>
    <w:rsid w:val="00720BA8"/>
    <w:rsid w:val="00723A81"/>
    <w:rsid w:val="007243EE"/>
    <w:rsid w:val="00726FD4"/>
    <w:rsid w:val="007272D2"/>
    <w:rsid w:val="00727EF0"/>
    <w:rsid w:val="00731A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230B"/>
    <w:rsid w:val="007633B0"/>
    <w:rsid w:val="0076364C"/>
    <w:rsid w:val="00763E48"/>
    <w:rsid w:val="00764C79"/>
    <w:rsid w:val="00766146"/>
    <w:rsid w:val="00766F20"/>
    <w:rsid w:val="00772748"/>
    <w:rsid w:val="007743E8"/>
    <w:rsid w:val="007963FF"/>
    <w:rsid w:val="007A1149"/>
    <w:rsid w:val="007A28EE"/>
    <w:rsid w:val="007A52EE"/>
    <w:rsid w:val="007B0534"/>
    <w:rsid w:val="007B19E2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603E"/>
    <w:rsid w:val="008127AF"/>
    <w:rsid w:val="00816E98"/>
    <w:rsid w:val="008217DC"/>
    <w:rsid w:val="00835A17"/>
    <w:rsid w:val="00841A4A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D03"/>
    <w:rsid w:val="008866B6"/>
    <w:rsid w:val="00893AAF"/>
    <w:rsid w:val="008A006C"/>
    <w:rsid w:val="008A4AD5"/>
    <w:rsid w:val="008A6894"/>
    <w:rsid w:val="008A6C2A"/>
    <w:rsid w:val="008B035C"/>
    <w:rsid w:val="008B21D7"/>
    <w:rsid w:val="008B60B0"/>
    <w:rsid w:val="008B6C23"/>
    <w:rsid w:val="008B7521"/>
    <w:rsid w:val="008C68E9"/>
    <w:rsid w:val="008C77E6"/>
    <w:rsid w:val="008D0EB8"/>
    <w:rsid w:val="008D2C1A"/>
    <w:rsid w:val="008D3397"/>
    <w:rsid w:val="008D5E1D"/>
    <w:rsid w:val="008D61BF"/>
    <w:rsid w:val="008D6B7E"/>
    <w:rsid w:val="008E2C14"/>
    <w:rsid w:val="008E7AB5"/>
    <w:rsid w:val="008F0447"/>
    <w:rsid w:val="008F07B0"/>
    <w:rsid w:val="008F1917"/>
    <w:rsid w:val="008F3C6A"/>
    <w:rsid w:val="008F5040"/>
    <w:rsid w:val="008F797B"/>
    <w:rsid w:val="00907215"/>
    <w:rsid w:val="009148F2"/>
    <w:rsid w:val="00917344"/>
    <w:rsid w:val="009176EC"/>
    <w:rsid w:val="0092143D"/>
    <w:rsid w:val="00923164"/>
    <w:rsid w:val="00926BCC"/>
    <w:rsid w:val="00932882"/>
    <w:rsid w:val="00933BD6"/>
    <w:rsid w:val="00934D02"/>
    <w:rsid w:val="009362EB"/>
    <w:rsid w:val="0094109F"/>
    <w:rsid w:val="00944D08"/>
    <w:rsid w:val="00945AF0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3B1B"/>
    <w:rsid w:val="00984546"/>
    <w:rsid w:val="00986EFE"/>
    <w:rsid w:val="00997554"/>
    <w:rsid w:val="009A295C"/>
    <w:rsid w:val="009A3D6C"/>
    <w:rsid w:val="009A5626"/>
    <w:rsid w:val="009A5A37"/>
    <w:rsid w:val="009B28EB"/>
    <w:rsid w:val="009B581F"/>
    <w:rsid w:val="009C0EBE"/>
    <w:rsid w:val="009C3CCF"/>
    <w:rsid w:val="009C6005"/>
    <w:rsid w:val="009D17C2"/>
    <w:rsid w:val="009D1883"/>
    <w:rsid w:val="009D3664"/>
    <w:rsid w:val="009D4A34"/>
    <w:rsid w:val="009E0075"/>
    <w:rsid w:val="009E20DA"/>
    <w:rsid w:val="009E3A39"/>
    <w:rsid w:val="009E529F"/>
    <w:rsid w:val="009E5CEF"/>
    <w:rsid w:val="009F0101"/>
    <w:rsid w:val="009F2FE5"/>
    <w:rsid w:val="009F4694"/>
    <w:rsid w:val="009F5EAB"/>
    <w:rsid w:val="009F703B"/>
    <w:rsid w:val="00A003D2"/>
    <w:rsid w:val="00A01C0F"/>
    <w:rsid w:val="00A03A84"/>
    <w:rsid w:val="00A0487E"/>
    <w:rsid w:val="00A071BF"/>
    <w:rsid w:val="00A13741"/>
    <w:rsid w:val="00A13DD3"/>
    <w:rsid w:val="00A14B81"/>
    <w:rsid w:val="00A201D4"/>
    <w:rsid w:val="00A20782"/>
    <w:rsid w:val="00A24BFC"/>
    <w:rsid w:val="00A2709F"/>
    <w:rsid w:val="00A309FB"/>
    <w:rsid w:val="00A30AD1"/>
    <w:rsid w:val="00A3324B"/>
    <w:rsid w:val="00A33A88"/>
    <w:rsid w:val="00A34601"/>
    <w:rsid w:val="00A41CFC"/>
    <w:rsid w:val="00A45569"/>
    <w:rsid w:val="00A46128"/>
    <w:rsid w:val="00A56640"/>
    <w:rsid w:val="00A6256A"/>
    <w:rsid w:val="00A63215"/>
    <w:rsid w:val="00A63BEE"/>
    <w:rsid w:val="00A66764"/>
    <w:rsid w:val="00A6784D"/>
    <w:rsid w:val="00A6790D"/>
    <w:rsid w:val="00A709E3"/>
    <w:rsid w:val="00A73563"/>
    <w:rsid w:val="00A7358B"/>
    <w:rsid w:val="00A737D0"/>
    <w:rsid w:val="00A73FBA"/>
    <w:rsid w:val="00A744E3"/>
    <w:rsid w:val="00A749DF"/>
    <w:rsid w:val="00A83FA4"/>
    <w:rsid w:val="00A86E8D"/>
    <w:rsid w:val="00A87184"/>
    <w:rsid w:val="00A876A3"/>
    <w:rsid w:val="00A8787A"/>
    <w:rsid w:val="00A87AD9"/>
    <w:rsid w:val="00A95294"/>
    <w:rsid w:val="00AA0AAB"/>
    <w:rsid w:val="00AA19E8"/>
    <w:rsid w:val="00AA5ADB"/>
    <w:rsid w:val="00AB1D71"/>
    <w:rsid w:val="00AB2193"/>
    <w:rsid w:val="00AC5D2F"/>
    <w:rsid w:val="00AC755C"/>
    <w:rsid w:val="00AD148B"/>
    <w:rsid w:val="00AD7489"/>
    <w:rsid w:val="00AE4807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0E94"/>
    <w:rsid w:val="00B113C3"/>
    <w:rsid w:val="00B113F1"/>
    <w:rsid w:val="00B1220B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B3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45AB"/>
    <w:rsid w:val="00B54EB9"/>
    <w:rsid w:val="00B55018"/>
    <w:rsid w:val="00B56030"/>
    <w:rsid w:val="00B5780A"/>
    <w:rsid w:val="00B65579"/>
    <w:rsid w:val="00B655B0"/>
    <w:rsid w:val="00B65AD9"/>
    <w:rsid w:val="00B720AC"/>
    <w:rsid w:val="00B758EE"/>
    <w:rsid w:val="00B872AB"/>
    <w:rsid w:val="00B87DE5"/>
    <w:rsid w:val="00B9096D"/>
    <w:rsid w:val="00B90A1F"/>
    <w:rsid w:val="00B9199A"/>
    <w:rsid w:val="00B91A9F"/>
    <w:rsid w:val="00B91FAA"/>
    <w:rsid w:val="00B933A1"/>
    <w:rsid w:val="00B951BB"/>
    <w:rsid w:val="00B963BF"/>
    <w:rsid w:val="00B969B2"/>
    <w:rsid w:val="00BA129C"/>
    <w:rsid w:val="00BA314D"/>
    <w:rsid w:val="00BA4891"/>
    <w:rsid w:val="00BA531E"/>
    <w:rsid w:val="00BB7266"/>
    <w:rsid w:val="00BB7EFF"/>
    <w:rsid w:val="00BC07B0"/>
    <w:rsid w:val="00BC12BC"/>
    <w:rsid w:val="00BC3E60"/>
    <w:rsid w:val="00BC6765"/>
    <w:rsid w:val="00BC7ACD"/>
    <w:rsid w:val="00BD1054"/>
    <w:rsid w:val="00BD1C39"/>
    <w:rsid w:val="00BD1CDC"/>
    <w:rsid w:val="00BD6C37"/>
    <w:rsid w:val="00BD702D"/>
    <w:rsid w:val="00BF31AE"/>
    <w:rsid w:val="00BF3DB4"/>
    <w:rsid w:val="00BF6578"/>
    <w:rsid w:val="00BF77DC"/>
    <w:rsid w:val="00C00753"/>
    <w:rsid w:val="00C0080E"/>
    <w:rsid w:val="00C02E97"/>
    <w:rsid w:val="00C0503E"/>
    <w:rsid w:val="00C076F0"/>
    <w:rsid w:val="00C124A8"/>
    <w:rsid w:val="00C12F62"/>
    <w:rsid w:val="00C13283"/>
    <w:rsid w:val="00C169EB"/>
    <w:rsid w:val="00C21053"/>
    <w:rsid w:val="00C23A50"/>
    <w:rsid w:val="00C23EF6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88"/>
    <w:rsid w:val="00C453F9"/>
    <w:rsid w:val="00C4732F"/>
    <w:rsid w:val="00C50208"/>
    <w:rsid w:val="00C514E7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38F3"/>
    <w:rsid w:val="00C84BA8"/>
    <w:rsid w:val="00C85BEE"/>
    <w:rsid w:val="00C908EE"/>
    <w:rsid w:val="00C91465"/>
    <w:rsid w:val="00C921EC"/>
    <w:rsid w:val="00C93786"/>
    <w:rsid w:val="00C93D37"/>
    <w:rsid w:val="00C948C3"/>
    <w:rsid w:val="00C94BF9"/>
    <w:rsid w:val="00C95CED"/>
    <w:rsid w:val="00C97A3D"/>
    <w:rsid w:val="00C97D51"/>
    <w:rsid w:val="00CA77F4"/>
    <w:rsid w:val="00CB04CA"/>
    <w:rsid w:val="00CB5B03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7034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7061"/>
    <w:rsid w:val="00D30479"/>
    <w:rsid w:val="00D32F36"/>
    <w:rsid w:val="00D333A1"/>
    <w:rsid w:val="00D34982"/>
    <w:rsid w:val="00D35B0E"/>
    <w:rsid w:val="00D37F96"/>
    <w:rsid w:val="00D4353E"/>
    <w:rsid w:val="00D45AF8"/>
    <w:rsid w:val="00D468F5"/>
    <w:rsid w:val="00D501EE"/>
    <w:rsid w:val="00D519AC"/>
    <w:rsid w:val="00D51CFF"/>
    <w:rsid w:val="00D569C2"/>
    <w:rsid w:val="00D56B0B"/>
    <w:rsid w:val="00D60BDA"/>
    <w:rsid w:val="00D625D7"/>
    <w:rsid w:val="00D65336"/>
    <w:rsid w:val="00D666EC"/>
    <w:rsid w:val="00D72A4C"/>
    <w:rsid w:val="00D74659"/>
    <w:rsid w:val="00D75A22"/>
    <w:rsid w:val="00DA2377"/>
    <w:rsid w:val="00DB094C"/>
    <w:rsid w:val="00DB13BA"/>
    <w:rsid w:val="00DB1D3C"/>
    <w:rsid w:val="00DB30A8"/>
    <w:rsid w:val="00DB3F77"/>
    <w:rsid w:val="00DB6E8C"/>
    <w:rsid w:val="00DC05E6"/>
    <w:rsid w:val="00DC268C"/>
    <w:rsid w:val="00DC50B8"/>
    <w:rsid w:val="00DC63C3"/>
    <w:rsid w:val="00DC683A"/>
    <w:rsid w:val="00DD15A4"/>
    <w:rsid w:val="00DD4BFF"/>
    <w:rsid w:val="00DD58BC"/>
    <w:rsid w:val="00DE1283"/>
    <w:rsid w:val="00DE285C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5E07"/>
    <w:rsid w:val="00E06322"/>
    <w:rsid w:val="00E10870"/>
    <w:rsid w:val="00E13D29"/>
    <w:rsid w:val="00E15E3E"/>
    <w:rsid w:val="00E17986"/>
    <w:rsid w:val="00E2145D"/>
    <w:rsid w:val="00E22F2C"/>
    <w:rsid w:val="00E23548"/>
    <w:rsid w:val="00E23F84"/>
    <w:rsid w:val="00E2459F"/>
    <w:rsid w:val="00E2564A"/>
    <w:rsid w:val="00E30618"/>
    <w:rsid w:val="00E326D1"/>
    <w:rsid w:val="00E32D11"/>
    <w:rsid w:val="00E37CC0"/>
    <w:rsid w:val="00E4297D"/>
    <w:rsid w:val="00E45905"/>
    <w:rsid w:val="00E463DB"/>
    <w:rsid w:val="00E51538"/>
    <w:rsid w:val="00E53711"/>
    <w:rsid w:val="00E539E8"/>
    <w:rsid w:val="00E563A3"/>
    <w:rsid w:val="00E5741F"/>
    <w:rsid w:val="00E6326B"/>
    <w:rsid w:val="00E65E0E"/>
    <w:rsid w:val="00E66376"/>
    <w:rsid w:val="00E71A5E"/>
    <w:rsid w:val="00E77283"/>
    <w:rsid w:val="00E77EA1"/>
    <w:rsid w:val="00E86954"/>
    <w:rsid w:val="00E90404"/>
    <w:rsid w:val="00E93856"/>
    <w:rsid w:val="00E97FA1"/>
    <w:rsid w:val="00E97FF7"/>
    <w:rsid w:val="00EA0364"/>
    <w:rsid w:val="00EA39A8"/>
    <w:rsid w:val="00EA710B"/>
    <w:rsid w:val="00EB12D6"/>
    <w:rsid w:val="00EB281D"/>
    <w:rsid w:val="00EB55CD"/>
    <w:rsid w:val="00EC0AF2"/>
    <w:rsid w:val="00EC1A4F"/>
    <w:rsid w:val="00EC304A"/>
    <w:rsid w:val="00EC3812"/>
    <w:rsid w:val="00ED08E7"/>
    <w:rsid w:val="00ED197B"/>
    <w:rsid w:val="00ED5072"/>
    <w:rsid w:val="00ED5BAD"/>
    <w:rsid w:val="00EE0FF7"/>
    <w:rsid w:val="00EE171E"/>
    <w:rsid w:val="00EE2334"/>
    <w:rsid w:val="00EE4CB0"/>
    <w:rsid w:val="00EE6E91"/>
    <w:rsid w:val="00EF17DB"/>
    <w:rsid w:val="00EF1DD0"/>
    <w:rsid w:val="00EF2979"/>
    <w:rsid w:val="00EF2E96"/>
    <w:rsid w:val="00F04FAB"/>
    <w:rsid w:val="00F12475"/>
    <w:rsid w:val="00F152F1"/>
    <w:rsid w:val="00F154D9"/>
    <w:rsid w:val="00F2276E"/>
    <w:rsid w:val="00F25EDB"/>
    <w:rsid w:val="00F2699D"/>
    <w:rsid w:val="00F4078E"/>
    <w:rsid w:val="00F42A47"/>
    <w:rsid w:val="00F43352"/>
    <w:rsid w:val="00F43748"/>
    <w:rsid w:val="00F454D6"/>
    <w:rsid w:val="00F505C6"/>
    <w:rsid w:val="00F506E5"/>
    <w:rsid w:val="00F5231C"/>
    <w:rsid w:val="00F53252"/>
    <w:rsid w:val="00F541F6"/>
    <w:rsid w:val="00F54B6A"/>
    <w:rsid w:val="00F5584F"/>
    <w:rsid w:val="00F60570"/>
    <w:rsid w:val="00F60CEF"/>
    <w:rsid w:val="00F62C24"/>
    <w:rsid w:val="00F632C3"/>
    <w:rsid w:val="00F632DA"/>
    <w:rsid w:val="00F63DC1"/>
    <w:rsid w:val="00F7339E"/>
    <w:rsid w:val="00F73A7A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02D"/>
    <w:rsid w:val="00FB02A9"/>
    <w:rsid w:val="00FB6494"/>
    <w:rsid w:val="00FC0D46"/>
    <w:rsid w:val="00FC2AD1"/>
    <w:rsid w:val="00FC492F"/>
    <w:rsid w:val="00FC517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C7ACD"/>
    <w:pPr>
      <w:tabs>
        <w:tab w:val="left" w:pos="851"/>
        <w:tab w:val="right" w:leader="dot" w:pos="9356"/>
      </w:tabs>
      <w:suppressAutoHyphens/>
      <w:ind w:left="851" w:right="561" w:hanging="567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162D2-6089-49B6-9F95-4FA16E7BD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11385</TotalTime>
  <Pages>39</Pages>
  <Words>6017</Words>
  <Characters>34298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40235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osokina</dc:creator>
  <cp:lastModifiedBy>Sergey Andjan</cp:lastModifiedBy>
  <cp:revision>271</cp:revision>
  <cp:lastPrinted>2016-01-21T07:49:00Z</cp:lastPrinted>
  <dcterms:created xsi:type="dcterms:W3CDTF">2012-01-17T14:56:00Z</dcterms:created>
  <dcterms:modified xsi:type="dcterms:W3CDTF">2016-08-24T10:38:00Z</dcterms:modified>
</cp:coreProperties>
</file>